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B04" w:rsidRPr="00162B1A" w:rsidRDefault="00A66DDB" w:rsidP="00AD55AB">
      <w:pPr>
        <w:spacing w:line="276" w:lineRule="auto"/>
        <w:jc w:val="center"/>
        <w:rPr>
          <w:rFonts w:cs="Arial"/>
          <w:b/>
          <w:u w:val="single"/>
        </w:rPr>
      </w:pPr>
      <w:bookmarkStart w:id="0" w:name="_Hlk527452581"/>
      <w:r>
        <w:rPr>
          <w:rFonts w:cs="Arial"/>
          <w:b/>
          <w:u w:val="single"/>
        </w:rPr>
        <w:t>INGATLAN</w:t>
      </w:r>
      <w:r w:rsidR="00A80544">
        <w:rPr>
          <w:rFonts w:cs="Arial"/>
          <w:b/>
          <w:u w:val="single"/>
        </w:rPr>
        <w:t>ÉRTÉKESÍTÉSI</w:t>
      </w:r>
      <w:r w:rsidR="00387D4D" w:rsidRPr="00162B1A">
        <w:rPr>
          <w:rFonts w:cs="Arial"/>
          <w:b/>
          <w:u w:val="single"/>
        </w:rPr>
        <w:t xml:space="preserve"> </w:t>
      </w:r>
      <w:r w:rsidR="00A80544">
        <w:rPr>
          <w:rFonts w:cs="Arial"/>
          <w:b/>
          <w:u w:val="single"/>
        </w:rPr>
        <w:t>FELHÍVÁS</w:t>
      </w:r>
    </w:p>
    <w:p w:rsidR="002711D9" w:rsidRPr="00162B1A" w:rsidRDefault="002711D9" w:rsidP="00AD55AB">
      <w:pPr>
        <w:spacing w:line="276" w:lineRule="auto"/>
        <w:jc w:val="center"/>
        <w:rPr>
          <w:rFonts w:cs="Arial"/>
          <w:b/>
          <w:u w:val="single"/>
        </w:rPr>
      </w:pPr>
    </w:p>
    <w:bookmarkEnd w:id="0"/>
    <w:p w:rsidR="002711D9" w:rsidRPr="00162B1A" w:rsidRDefault="002711D9" w:rsidP="00A64109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DE0532" w:rsidRPr="004B4ADB">
        <w:rPr>
          <w:rFonts w:cs="Arial"/>
          <w:bCs/>
        </w:rPr>
        <w:t xml:space="preserve">Berhida </w:t>
      </w:r>
      <w:r w:rsidR="004B4ADB" w:rsidRPr="004B4ADB">
        <w:rPr>
          <w:rFonts w:cs="Arial"/>
        </w:rPr>
        <w:t>1765/4/</w:t>
      </w:r>
      <w:proofErr w:type="gramStart"/>
      <w:r w:rsidR="004B4ADB" w:rsidRPr="004B4ADB">
        <w:rPr>
          <w:rFonts w:cs="Arial"/>
        </w:rPr>
        <w:t>A</w:t>
      </w:r>
      <w:proofErr w:type="gramEnd"/>
      <w:r w:rsidR="004B4ADB" w:rsidRPr="004B4ADB">
        <w:rPr>
          <w:rFonts w:cs="Arial"/>
        </w:rPr>
        <w:t xml:space="preserve">/7 </w:t>
      </w:r>
      <w:r w:rsidR="004B4ADB" w:rsidRPr="004B4ADB">
        <w:rPr>
          <w:rFonts w:cs="Arial"/>
          <w:bCs/>
        </w:rPr>
        <w:t>helyrajzi számú pincehelyiség</w:t>
      </w:r>
      <w:r w:rsidR="00A64109" w:rsidRPr="004B4ADB">
        <w:rPr>
          <w:rFonts w:cs="Arial"/>
          <w:bCs/>
        </w:rPr>
        <w:t xml:space="preserve"> </w:t>
      </w:r>
      <w:r w:rsidR="00A92C28" w:rsidRPr="004B4ADB">
        <w:rPr>
          <w:rFonts w:cs="Arial"/>
          <w:bCs/>
        </w:rPr>
        <w:t>elidegenítés</w:t>
      </w:r>
      <w:r w:rsidR="00A80544" w:rsidRPr="004B4ADB">
        <w:rPr>
          <w:rFonts w:cs="Arial"/>
          <w:bCs/>
        </w:rPr>
        <w:t>e</w:t>
      </w:r>
      <w:r w:rsidRPr="004B4ADB">
        <w:rPr>
          <w:rFonts w:cs="Arial"/>
        </w:rPr>
        <w:t>”</w:t>
      </w:r>
    </w:p>
    <w:p w:rsidR="00D26EB7" w:rsidRDefault="00D26EB7" w:rsidP="0085566A">
      <w:pPr>
        <w:spacing w:line="276" w:lineRule="auto"/>
        <w:rPr>
          <w:rFonts w:cs="Arial"/>
          <w:b/>
        </w:rPr>
      </w:pPr>
    </w:p>
    <w:p w:rsidR="00D26EB7" w:rsidRPr="00162B1A" w:rsidRDefault="00D26EB7" w:rsidP="00AD55AB">
      <w:pPr>
        <w:spacing w:line="276" w:lineRule="auto"/>
        <w:jc w:val="center"/>
        <w:rPr>
          <w:rFonts w:cs="Arial"/>
          <w:b/>
        </w:rPr>
      </w:pPr>
    </w:p>
    <w:p w:rsidR="00387D4D" w:rsidRPr="00162B1A" w:rsidRDefault="00A80544" w:rsidP="00AD55AB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I. Ingatlanértékesítő</w:t>
      </w:r>
      <w:r w:rsidR="00387D4D" w:rsidRPr="00162B1A">
        <w:rPr>
          <w:rFonts w:cs="Arial"/>
          <w:b/>
        </w:rPr>
        <w:t xml:space="preserve"> adatai</w:t>
      </w:r>
    </w:p>
    <w:p w:rsidR="00E03B21" w:rsidRPr="00162B1A" w:rsidRDefault="00E03B21" w:rsidP="00E03B21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2A6A0C" w:rsidRPr="00162B1A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N</w:t>
      </w:r>
      <w:r w:rsidR="002A6A0C" w:rsidRPr="00162B1A">
        <w:rPr>
          <w:rFonts w:cs="Arial"/>
        </w:rPr>
        <w:t>ev</w:t>
      </w:r>
      <w:r w:rsidR="00F372ED">
        <w:rPr>
          <w:rFonts w:cs="Arial"/>
        </w:rPr>
        <w:t xml:space="preserve">e: </w:t>
      </w:r>
      <w:r w:rsidR="00F372ED">
        <w:rPr>
          <w:rFonts w:cs="Arial"/>
        </w:rPr>
        <w:tab/>
        <w:t>Berhida Város Önkormányzata</w:t>
      </w:r>
    </w:p>
    <w:p w:rsidR="002A6A0C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C</w:t>
      </w:r>
      <w:r w:rsidR="002A6A0C" w:rsidRPr="00162B1A">
        <w:rPr>
          <w:rFonts w:cs="Arial"/>
        </w:rPr>
        <w:t>íme:</w:t>
      </w:r>
      <w:r w:rsidR="002A6A0C" w:rsidRPr="00162B1A">
        <w:rPr>
          <w:rFonts w:cs="Arial"/>
        </w:rPr>
        <w:tab/>
        <w:t>8181 Berhida, Veszprémi út 1-3.</w:t>
      </w:r>
    </w:p>
    <w:p w:rsidR="00F372ED" w:rsidRPr="00162B1A" w:rsidRDefault="00F372ED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Képviseli:</w:t>
      </w:r>
      <w:r>
        <w:rPr>
          <w:rFonts w:cs="Arial"/>
        </w:rPr>
        <w:tab/>
        <w:t>Pergő Margit</w:t>
      </w:r>
    </w:p>
    <w:p w:rsidR="002A6A0C" w:rsidRPr="00162B1A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E</w:t>
      </w:r>
      <w:r w:rsidR="002A6A0C" w:rsidRPr="00162B1A">
        <w:rPr>
          <w:rFonts w:cs="Arial"/>
        </w:rPr>
        <w:t xml:space="preserve">-mail címe: </w:t>
      </w:r>
      <w:r w:rsidR="002A6A0C" w:rsidRPr="00162B1A">
        <w:rPr>
          <w:rFonts w:cs="Arial"/>
        </w:rPr>
        <w:tab/>
      </w:r>
      <w:hyperlink r:id="rId7" w:history="1">
        <w:r w:rsidR="002A6A0C" w:rsidRPr="00162B1A">
          <w:rPr>
            <w:rStyle w:val="Hiperhivatkozs"/>
            <w:rFonts w:cs="Arial"/>
          </w:rPr>
          <w:t>berhida@berhida.hu</w:t>
        </w:r>
      </w:hyperlink>
    </w:p>
    <w:p w:rsidR="002A6A0C" w:rsidRPr="00162B1A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</w:p>
    <w:p w:rsidR="002A6A0C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Kapcsolattartó:</w:t>
      </w:r>
      <w:r w:rsidRPr="00162B1A">
        <w:rPr>
          <w:rFonts w:cs="Arial"/>
        </w:rPr>
        <w:tab/>
        <w:t>Kovács Zsolt</w:t>
      </w:r>
    </w:p>
    <w:p w:rsidR="00190AFD" w:rsidRPr="00162B1A" w:rsidRDefault="00190AFD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Kapcsolattartó telefonszáma:</w:t>
      </w:r>
      <w:r>
        <w:rPr>
          <w:rFonts w:cs="Arial"/>
        </w:rPr>
        <w:tab/>
        <w:t>88/596-583</w:t>
      </w:r>
    </w:p>
    <w:p w:rsidR="00A95517" w:rsidRPr="00162B1A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 e-mail címe:</w:t>
      </w:r>
      <w:r w:rsidRPr="00162B1A">
        <w:rPr>
          <w:rFonts w:cs="Arial"/>
        </w:rPr>
        <w:tab/>
      </w:r>
      <w:hyperlink r:id="rId8" w:history="1">
        <w:r w:rsidR="00190AFD" w:rsidRPr="00CB15FC">
          <w:rPr>
            <w:rStyle w:val="Hiperhivatkozs"/>
            <w:rFonts w:cs="Arial"/>
          </w:rPr>
          <w:t>kovacs.zsolt@berhida.hu</w:t>
        </w:r>
      </w:hyperlink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C74FC0" w:rsidRPr="00162B1A" w:rsidRDefault="00C74FC0" w:rsidP="00AD55AB">
      <w:pPr>
        <w:spacing w:line="276" w:lineRule="auto"/>
        <w:jc w:val="both"/>
        <w:rPr>
          <w:rFonts w:cs="Arial"/>
        </w:rPr>
      </w:pPr>
    </w:p>
    <w:p w:rsidR="00387D4D" w:rsidRPr="00162B1A" w:rsidRDefault="00C74FC0" w:rsidP="00CE5D26">
      <w:pPr>
        <w:jc w:val="both"/>
        <w:rPr>
          <w:rFonts w:cs="Arial"/>
          <w:b/>
        </w:rPr>
      </w:pPr>
      <w:r w:rsidRPr="00162B1A">
        <w:rPr>
          <w:rFonts w:cs="Arial"/>
          <w:b/>
        </w:rPr>
        <w:t>I</w:t>
      </w:r>
      <w:r w:rsidR="0066288F">
        <w:rPr>
          <w:rFonts w:cs="Arial"/>
          <w:b/>
        </w:rPr>
        <w:t xml:space="preserve">II. Az elidegenítésre </w:t>
      </w:r>
      <w:r w:rsidR="00E37EBC">
        <w:rPr>
          <w:rFonts w:cs="Arial"/>
          <w:b/>
        </w:rPr>
        <w:t>kiírt ingatlan</w:t>
      </w:r>
      <w:r w:rsidR="00B062EB">
        <w:rPr>
          <w:rFonts w:cs="Arial"/>
          <w:b/>
        </w:rPr>
        <w:t xml:space="preserve"> főbb adatai, mennyisége</w:t>
      </w:r>
    </w:p>
    <w:p w:rsidR="00C9245B" w:rsidRPr="00D76D33" w:rsidRDefault="00C9245B" w:rsidP="00CE5D26">
      <w:pPr>
        <w:jc w:val="both"/>
        <w:rPr>
          <w:rFonts w:cs="Arial"/>
        </w:rPr>
      </w:pPr>
    </w:p>
    <w:p w:rsidR="009F5DD0" w:rsidRDefault="00463A68" w:rsidP="00D9296C">
      <w:pPr>
        <w:pStyle w:val="Default"/>
        <w:jc w:val="both"/>
      </w:pPr>
      <w:r>
        <w:t>Berhida Város Önk</w:t>
      </w:r>
      <w:r w:rsidR="00B314D2">
        <w:t>ormányzata a</w:t>
      </w:r>
      <w:r w:rsidR="00900CD9">
        <w:t xml:space="preserve"> tulajdonát képező</w:t>
      </w:r>
      <w:r>
        <w:t xml:space="preserve"> </w:t>
      </w:r>
      <w:r w:rsidR="00900CD9">
        <w:t>pincehelyiség</w:t>
      </w:r>
      <w:r w:rsidR="00FD3290">
        <w:t xml:space="preserve"> </w:t>
      </w:r>
      <w:r>
        <w:t>eli</w:t>
      </w:r>
      <w:r w:rsidR="00B314D2">
        <w:t xml:space="preserve">degenítésére </w:t>
      </w:r>
      <w:r w:rsidR="00AD5593">
        <w:t>tesz közzé</w:t>
      </w:r>
      <w:r w:rsidR="00C3145D">
        <w:t xml:space="preserve"> felhívást</w:t>
      </w:r>
      <w:r>
        <w:t>.</w:t>
      </w:r>
      <w:r w:rsidR="00D9296C">
        <w:t xml:space="preserve"> </w:t>
      </w:r>
      <w:r w:rsidR="009C4876">
        <w:t xml:space="preserve">A </w:t>
      </w:r>
      <w:r w:rsidR="009C4876" w:rsidRPr="009C4876">
        <w:t>korábban polgárvédelmi hely</w:t>
      </w:r>
      <w:r w:rsidR="009C4876">
        <w:t xml:space="preserve">iségként (légópince) </w:t>
      </w:r>
      <w:r w:rsidR="003F484E">
        <w:t xml:space="preserve">működő </w:t>
      </w:r>
      <w:r w:rsidR="009C4876">
        <w:t>ért</w:t>
      </w:r>
      <w:r w:rsidR="0014157A">
        <w:t>ékesítésre szánt pincehelyiség</w:t>
      </w:r>
      <w:r w:rsidR="009C4876">
        <w:t xml:space="preserve"> a </w:t>
      </w:r>
      <w:r w:rsidR="0085566A">
        <w:t xml:space="preserve">Szegfű út 8. </w:t>
      </w:r>
      <w:r w:rsidR="0014157A">
        <w:t>szám alatti társasház</w:t>
      </w:r>
      <w:r w:rsidR="006B4D11">
        <w:t>ban található</w:t>
      </w:r>
      <w:r w:rsidR="009C4876">
        <w:t>.</w:t>
      </w:r>
    </w:p>
    <w:p w:rsidR="009C4876" w:rsidRDefault="009C4876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9F5DD0" w:rsidRDefault="0014157A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A pince</w:t>
      </w:r>
      <w:r w:rsidR="009F5DD0">
        <w:rPr>
          <w:rFonts w:ascii="Arial" w:hAnsi="Arial" w:cs="Arial"/>
        </w:rPr>
        <w:t xml:space="preserve"> adatai:</w:t>
      </w:r>
    </w:p>
    <w:p w:rsidR="00900CD9" w:rsidRDefault="00900CD9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tbl>
      <w:tblPr>
        <w:tblStyle w:val="Tblzatrcsos1vilgos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00CD9" w:rsidTr="00F2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Cím</w:t>
            </w:r>
          </w:p>
        </w:tc>
        <w:tc>
          <w:tcPr>
            <w:tcW w:w="2265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HRSZ</w:t>
            </w:r>
          </w:p>
        </w:tc>
        <w:tc>
          <w:tcPr>
            <w:tcW w:w="2266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Területe</w:t>
            </w:r>
          </w:p>
        </w:tc>
        <w:tc>
          <w:tcPr>
            <w:tcW w:w="2266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legkisebb megajánlható ár</w:t>
            </w:r>
          </w:p>
        </w:tc>
      </w:tr>
      <w:tr w:rsidR="00900CD9" w:rsidTr="00F267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Szegfű út 8.</w:t>
            </w:r>
          </w:p>
        </w:tc>
        <w:tc>
          <w:tcPr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Berhida 1765/4/</w:t>
            </w:r>
            <w:proofErr w:type="gramStart"/>
            <w:r w:rsidRPr="00900CD9">
              <w:rPr>
                <w:rFonts w:ascii="Arial" w:hAnsi="Arial" w:cs="Arial"/>
              </w:rPr>
              <w:t>A</w:t>
            </w:r>
            <w:proofErr w:type="gramEnd"/>
            <w:r w:rsidRPr="00900CD9">
              <w:rPr>
                <w:rFonts w:ascii="Arial" w:hAnsi="Arial" w:cs="Arial"/>
              </w:rPr>
              <w:t>/7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67 m</w:t>
            </w:r>
            <w:r w:rsidRPr="00900CD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  <w:bCs/>
              </w:rPr>
              <w:t>631.319,-Ft+ÁFA</w:t>
            </w:r>
          </w:p>
        </w:tc>
      </w:tr>
    </w:tbl>
    <w:p w:rsidR="002B4D74" w:rsidRPr="00A80544" w:rsidRDefault="002B4D74" w:rsidP="00900CD9">
      <w:pPr>
        <w:jc w:val="both"/>
        <w:rPr>
          <w:rFonts w:cs="Arial"/>
        </w:rPr>
      </w:pPr>
    </w:p>
    <w:p w:rsidR="00190AFD" w:rsidRPr="00A80544" w:rsidRDefault="00190AFD" w:rsidP="00CE5D26">
      <w:pPr>
        <w:jc w:val="both"/>
        <w:rPr>
          <w:rFonts w:cs="Arial"/>
        </w:rPr>
      </w:pPr>
    </w:p>
    <w:p w:rsidR="00C465BF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="002B2C0D" w:rsidRPr="00162B1A">
        <w:rPr>
          <w:rFonts w:cs="Arial"/>
          <w:b/>
        </w:rPr>
        <w:t xml:space="preserve">V. Ellenszolgáltatással kapcsolatos kikötések, feltételek </w:t>
      </w:r>
    </w:p>
    <w:p w:rsidR="00125AA7" w:rsidRPr="00D26EB7" w:rsidRDefault="001D3A3B" w:rsidP="00D26EB7">
      <w:pPr>
        <w:jc w:val="both"/>
      </w:pPr>
      <w:r>
        <w:t xml:space="preserve">A pályázó </w:t>
      </w:r>
      <w:r w:rsidR="00125AA7">
        <w:t>a vételárat Magyarország hivatalos fizetőeszközével egy összegben, az adásvételi szerződés aláírásakor teljesíti.</w:t>
      </w:r>
      <w:r w:rsidR="00D26EB7">
        <w:t xml:space="preserve"> </w:t>
      </w:r>
      <w:r w:rsidR="00125AA7" w:rsidRPr="00D26EB7">
        <w:rPr>
          <w:rFonts w:cs="Arial"/>
        </w:rPr>
        <w:t>A szerződéskötés kapcsán felmerült minden költség a vevőt terheli.</w:t>
      </w:r>
    </w:p>
    <w:p w:rsidR="00B912A7" w:rsidRPr="00162B1A" w:rsidRDefault="00B912A7" w:rsidP="00CE5D26">
      <w:pPr>
        <w:jc w:val="both"/>
        <w:rPr>
          <w:rFonts w:cs="Arial"/>
        </w:rPr>
      </w:pPr>
    </w:p>
    <w:p w:rsidR="00387D4D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t>V</w:t>
      </w:r>
      <w:r w:rsidR="007729AD">
        <w:rPr>
          <w:rFonts w:cs="Arial"/>
          <w:b/>
        </w:rPr>
        <w:t xml:space="preserve">. Ajánlati </w:t>
      </w:r>
      <w:r w:rsidR="00387D4D" w:rsidRPr="00162B1A">
        <w:rPr>
          <w:rFonts w:cs="Arial"/>
          <w:b/>
        </w:rPr>
        <w:t>feltételek</w:t>
      </w:r>
    </w:p>
    <w:p w:rsidR="00326C11" w:rsidRPr="00271713" w:rsidRDefault="00326C11" w:rsidP="00CE5D26">
      <w:pPr>
        <w:jc w:val="both"/>
        <w:rPr>
          <w:rFonts w:cs="Arial"/>
        </w:rPr>
      </w:pPr>
    </w:p>
    <w:p w:rsidR="008B5F7C" w:rsidRPr="00162B1A" w:rsidRDefault="008B5F7C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Az ajánlattétel nyelve: magyar,</w:t>
      </w:r>
    </w:p>
    <w:p w:rsidR="00326C11" w:rsidRDefault="00326C11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Részajánlat nem tehető</w:t>
      </w:r>
      <w:r w:rsidR="00822B75" w:rsidRPr="00162B1A">
        <w:rPr>
          <w:rFonts w:cs="Arial"/>
        </w:rPr>
        <w:t>,</w:t>
      </w:r>
    </w:p>
    <w:p w:rsidR="0021187B" w:rsidRPr="001D3A3B" w:rsidRDefault="001D3A3B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>
        <w:rPr>
          <w:rFonts w:cs="Arial"/>
        </w:rPr>
        <w:t>Pályázatot</w:t>
      </w:r>
      <w:r w:rsidR="003D772F">
        <w:rPr>
          <w:rFonts w:cs="Arial"/>
        </w:rPr>
        <w:t xml:space="preserve"> </w:t>
      </w:r>
      <w:r w:rsidR="00315103" w:rsidRPr="00315103">
        <w:rPr>
          <w:rFonts w:cs="Arial"/>
        </w:rPr>
        <w:t xml:space="preserve">nyújthat be </w:t>
      </w:r>
      <w:r w:rsidR="00315103" w:rsidRPr="005570BA">
        <w:rPr>
          <w:rFonts w:cs="Arial"/>
          <w:b/>
        </w:rPr>
        <w:t>természetes</w:t>
      </w:r>
      <w:r w:rsidR="0085566A" w:rsidRPr="005570BA">
        <w:rPr>
          <w:rFonts w:cs="Arial"/>
          <w:b/>
        </w:rPr>
        <w:t xml:space="preserve"> személy</w:t>
      </w:r>
      <w:r w:rsidR="00315103" w:rsidRPr="001D3A3B">
        <w:rPr>
          <w:rFonts w:cs="Arial"/>
        </w:rPr>
        <w:t xml:space="preserve">, </w:t>
      </w:r>
    </w:p>
    <w:p w:rsidR="00C60752" w:rsidRDefault="00871E4D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 w:rsidRPr="00162B1A">
        <w:rPr>
          <w:rFonts w:cs="Arial"/>
          <w:b/>
        </w:rPr>
        <w:t>Jelen felhívás 1</w:t>
      </w:r>
      <w:r w:rsidR="00E672BB" w:rsidRPr="00162B1A">
        <w:rPr>
          <w:rFonts w:cs="Arial"/>
          <w:b/>
        </w:rPr>
        <w:t xml:space="preserve">. </w:t>
      </w:r>
      <w:r w:rsidR="00CE6588" w:rsidRPr="00162B1A">
        <w:rPr>
          <w:rFonts w:cs="Arial"/>
          <w:b/>
        </w:rPr>
        <w:t xml:space="preserve">és </w:t>
      </w:r>
      <w:r w:rsidR="00E17B12" w:rsidRPr="00162B1A">
        <w:rPr>
          <w:rFonts w:cs="Arial"/>
          <w:b/>
        </w:rPr>
        <w:t>2</w:t>
      </w:r>
      <w:r w:rsidRPr="00162B1A">
        <w:rPr>
          <w:rFonts w:cs="Arial"/>
          <w:b/>
        </w:rPr>
        <w:t>. számú melléklet</w:t>
      </w:r>
      <w:r w:rsidR="00D26537" w:rsidRPr="00162B1A">
        <w:rPr>
          <w:rFonts w:cs="Arial"/>
          <w:b/>
        </w:rPr>
        <w:t>ei</w:t>
      </w:r>
      <w:r w:rsidRPr="00162B1A">
        <w:rPr>
          <w:rFonts w:cs="Arial"/>
          <w:b/>
        </w:rPr>
        <w:t>nek kitöltése</w:t>
      </w:r>
      <w:r w:rsidR="00C60752">
        <w:rPr>
          <w:rFonts w:cs="Arial"/>
          <w:b/>
        </w:rPr>
        <w:t>.</w:t>
      </w:r>
    </w:p>
    <w:p w:rsidR="00315103" w:rsidRPr="00C60752" w:rsidRDefault="008A3AED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>
        <w:rPr>
          <w:bCs/>
        </w:rPr>
        <w:t>Az ingatlanra</w:t>
      </w:r>
      <w:r w:rsidR="00315103" w:rsidRPr="00E74092">
        <w:rPr>
          <w:bCs/>
        </w:rPr>
        <w:t xml:space="preserve"> megajánlható legalacsonyabb vételár</w:t>
      </w:r>
      <w:r w:rsidR="00315103">
        <w:rPr>
          <w:bCs/>
        </w:rPr>
        <w:t>at a III. pont tartalmazza.</w:t>
      </w:r>
    </w:p>
    <w:p w:rsidR="002F0CA5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>
        <w:rPr>
          <w:rFonts w:cs="Arial"/>
        </w:rPr>
        <w:t>Az ingatlantértékesítő</w:t>
      </w:r>
      <w:r w:rsidR="002F0CA5" w:rsidRPr="00162B1A">
        <w:rPr>
          <w:rFonts w:cs="Arial"/>
        </w:rPr>
        <w:t xml:space="preserve"> a hiánypótlás lehetőségét egy alkalommal </w:t>
      </w:r>
      <w:r w:rsidR="00CC2612" w:rsidRPr="00162B1A">
        <w:rPr>
          <w:rFonts w:cs="Arial"/>
        </w:rPr>
        <w:t>–</w:t>
      </w:r>
      <w:r w:rsidR="00C13051" w:rsidRPr="00162B1A">
        <w:rPr>
          <w:rFonts w:cs="Arial"/>
        </w:rPr>
        <w:t xml:space="preserve"> </w:t>
      </w:r>
      <w:r w:rsidR="00CC2612" w:rsidRPr="00162B1A">
        <w:rPr>
          <w:rFonts w:cs="Arial"/>
        </w:rPr>
        <w:t xml:space="preserve">kizárólag </w:t>
      </w:r>
      <w:proofErr w:type="gramStart"/>
      <w:r w:rsidR="00C13051" w:rsidRPr="00162B1A">
        <w:rPr>
          <w:rFonts w:cs="Arial"/>
        </w:rPr>
        <w:t>adminisztrációs</w:t>
      </w:r>
      <w:proofErr w:type="gramEnd"/>
      <w:r w:rsidR="00C13051" w:rsidRPr="00162B1A">
        <w:rPr>
          <w:rFonts w:cs="Arial"/>
        </w:rPr>
        <w:t xml:space="preserve"> pontosítás érdekében </w:t>
      </w:r>
      <w:r w:rsidR="00A908FF" w:rsidRPr="00162B1A">
        <w:rPr>
          <w:rFonts w:cs="Arial"/>
        </w:rPr>
        <w:t>–</w:t>
      </w:r>
      <w:r w:rsidR="00C13051" w:rsidRPr="00162B1A">
        <w:rPr>
          <w:rFonts w:cs="Arial"/>
        </w:rPr>
        <w:t xml:space="preserve"> biztosítja</w:t>
      </w:r>
      <w:r w:rsidR="00A908FF" w:rsidRPr="00162B1A">
        <w:rPr>
          <w:rFonts w:cs="Arial"/>
        </w:rPr>
        <w:t>.</w:t>
      </w:r>
    </w:p>
    <w:p w:rsidR="00387D4D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>
        <w:rPr>
          <w:rFonts w:cs="Arial"/>
        </w:rPr>
        <w:t>Az ingatlanértékesítő</w:t>
      </w:r>
      <w:r w:rsidR="005154C8" w:rsidRPr="00162B1A">
        <w:rPr>
          <w:rFonts w:cs="Arial"/>
        </w:rPr>
        <w:t xml:space="preserve"> </w:t>
      </w:r>
      <w:r w:rsidR="00387D4D" w:rsidRPr="00162B1A">
        <w:rPr>
          <w:rFonts w:cs="Arial"/>
        </w:rPr>
        <w:t>fenntartj</w:t>
      </w:r>
      <w:r w:rsidR="00D86927" w:rsidRPr="00162B1A">
        <w:rPr>
          <w:rFonts w:cs="Arial"/>
        </w:rPr>
        <w:t>a</w:t>
      </w:r>
      <w:r w:rsidR="00387D4D" w:rsidRPr="00162B1A">
        <w:rPr>
          <w:rFonts w:cs="Arial"/>
        </w:rPr>
        <w:t xml:space="preserve"> mag</w:t>
      </w:r>
      <w:r w:rsidR="00D86927" w:rsidRPr="00162B1A">
        <w:rPr>
          <w:rFonts w:cs="Arial"/>
        </w:rPr>
        <w:t>ának</w:t>
      </w:r>
      <w:r>
        <w:rPr>
          <w:rFonts w:cs="Arial"/>
        </w:rPr>
        <w:t xml:space="preserve"> a jogot, hogy a felhívását</w:t>
      </w:r>
      <w:r w:rsidR="00387D4D" w:rsidRPr="00162B1A">
        <w:rPr>
          <w:rFonts w:cs="Arial"/>
        </w:rPr>
        <w:t xml:space="preserve"> – az eljárás bármely szakaszában – indokolás nélkül eredménytelennek nyilvánítsa.</w:t>
      </w:r>
      <w:r w:rsidR="002F0CA5" w:rsidRPr="00162B1A">
        <w:rPr>
          <w:rFonts w:cs="Arial"/>
        </w:rPr>
        <w:t xml:space="preserve"> </w:t>
      </w:r>
      <w:r>
        <w:rPr>
          <w:rFonts w:cs="Arial"/>
        </w:rPr>
        <w:t>Az ingatlanértékesítő</w:t>
      </w:r>
      <w:r w:rsidR="00517230" w:rsidRPr="00162B1A">
        <w:rPr>
          <w:rFonts w:cs="Arial"/>
        </w:rPr>
        <w:t xml:space="preserve"> </w:t>
      </w:r>
      <w:r w:rsidR="00575800" w:rsidRPr="00162B1A">
        <w:rPr>
          <w:rFonts w:cs="Arial"/>
        </w:rPr>
        <w:t>s</w:t>
      </w:r>
      <w:r w:rsidR="002F0CA5" w:rsidRPr="00162B1A">
        <w:rPr>
          <w:rFonts w:cs="Arial"/>
        </w:rPr>
        <w:t>zerződés megkötésére nem kötelezhető</w:t>
      </w:r>
      <w:r w:rsidR="00A908FF" w:rsidRPr="00162B1A">
        <w:rPr>
          <w:rFonts w:cs="Arial"/>
        </w:rPr>
        <w:t>.</w:t>
      </w:r>
    </w:p>
    <w:p w:rsidR="004160DA" w:rsidRDefault="00AA1F02" w:rsidP="00C04FD2">
      <w:pPr>
        <w:numPr>
          <w:ilvl w:val="0"/>
          <w:numId w:val="16"/>
        </w:numPr>
        <w:ind w:left="708" w:hanging="709"/>
        <w:contextualSpacing/>
        <w:jc w:val="both"/>
        <w:rPr>
          <w:rFonts w:cs="Arial"/>
        </w:rPr>
      </w:pPr>
      <w:r>
        <w:rPr>
          <w:rFonts w:cs="Arial"/>
        </w:rPr>
        <w:lastRenderedPageBreak/>
        <w:t>Az ingatlanértékesítő</w:t>
      </w:r>
      <w:r w:rsidR="00ED598F" w:rsidRPr="00162B1A">
        <w:rPr>
          <w:rFonts w:cs="Arial"/>
        </w:rPr>
        <w:t xml:space="preserve"> </w:t>
      </w:r>
      <w:r w:rsidR="00D86927" w:rsidRPr="00162B1A">
        <w:rPr>
          <w:rFonts w:cs="Arial"/>
        </w:rPr>
        <w:t>fenntartja magának a jogot, hogy az ajánlattételi</w:t>
      </w:r>
      <w:r>
        <w:rPr>
          <w:rFonts w:cs="Arial"/>
        </w:rPr>
        <w:t xml:space="preserve"> határidő lejártáig a </w:t>
      </w:r>
      <w:r w:rsidR="00D86927" w:rsidRPr="00162B1A">
        <w:rPr>
          <w:rFonts w:cs="Arial"/>
        </w:rPr>
        <w:t>felhívásban meghatározott feltételeket módosíthatja</w:t>
      </w:r>
      <w:r w:rsidR="0021187B">
        <w:rPr>
          <w:rFonts w:cs="Arial"/>
        </w:rPr>
        <w:t xml:space="preserve">, </w:t>
      </w:r>
      <w:r w:rsidR="0021187B" w:rsidRPr="00013F3B">
        <w:rPr>
          <w:rFonts w:cs="Arial"/>
        </w:rPr>
        <w:t>vagy az ajánlati felhívást visszavonhatja.</w:t>
      </w:r>
    </w:p>
    <w:p w:rsidR="00315103" w:rsidRPr="00315103" w:rsidRDefault="00315103" w:rsidP="00C04FD2">
      <w:pPr>
        <w:pStyle w:val="Listaszerbekezds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szCs w:val="24"/>
          <w:lang w:eastAsia="hu-HU"/>
        </w:rPr>
      </w:pPr>
      <w:r w:rsidRPr="00315103">
        <w:rPr>
          <w:rFonts w:ascii="Arial" w:eastAsia="Times New Roman" w:hAnsi="Arial" w:cs="Arial"/>
          <w:szCs w:val="24"/>
          <w:lang w:eastAsia="hu-HU"/>
        </w:rPr>
        <w:t xml:space="preserve">Amennyiben az ajánlattételi határidő lejártáig egyetlen ajánlat sem érkezik, úgy az eljárás </w:t>
      </w:r>
      <w:proofErr w:type="gramStart"/>
      <w:r w:rsidRPr="00315103">
        <w:rPr>
          <w:rFonts w:ascii="Arial" w:eastAsia="Times New Roman" w:hAnsi="Arial" w:cs="Arial"/>
          <w:szCs w:val="24"/>
          <w:lang w:eastAsia="hu-HU"/>
        </w:rPr>
        <w:t>automatikusan</w:t>
      </w:r>
      <w:proofErr w:type="gramEnd"/>
      <w:r w:rsidRPr="00315103">
        <w:rPr>
          <w:rFonts w:ascii="Arial" w:eastAsia="Times New Roman" w:hAnsi="Arial" w:cs="Arial"/>
          <w:szCs w:val="24"/>
          <w:lang w:eastAsia="hu-HU"/>
        </w:rPr>
        <w:t>, külön jognyilatkozat nélkül eredménytelennek minősül, eredményhirdetésre nem kerül sor, továbbá a Gazdasági Biz</w:t>
      </w:r>
      <w:r w:rsidR="003D772F">
        <w:rPr>
          <w:rFonts w:ascii="Arial" w:eastAsia="Times New Roman" w:hAnsi="Arial" w:cs="Arial"/>
          <w:szCs w:val="24"/>
          <w:lang w:eastAsia="hu-HU"/>
        </w:rPr>
        <w:t xml:space="preserve">ottság tagjai sem tartják meg az ajánlatok </w:t>
      </w:r>
      <w:r>
        <w:rPr>
          <w:rFonts w:ascii="Arial" w:eastAsia="Times New Roman" w:hAnsi="Arial" w:cs="Arial"/>
          <w:szCs w:val="24"/>
          <w:lang w:eastAsia="hu-HU"/>
        </w:rPr>
        <w:t>bontására vonatkozó ülést.</w:t>
      </w:r>
    </w:p>
    <w:p w:rsidR="009234CA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>
        <w:rPr>
          <w:rFonts w:cs="Arial"/>
          <w:b/>
        </w:rPr>
        <w:t>Az ajánlónak</w:t>
      </w:r>
      <w:r w:rsidR="009234CA" w:rsidRPr="00162B1A">
        <w:rPr>
          <w:rFonts w:cs="Arial"/>
          <w:b/>
        </w:rPr>
        <w:t xml:space="preserve"> nyilatkoznia kell, hogy van-e lejárt esedékességű adó-, illetve köztartozása.</w:t>
      </w:r>
    </w:p>
    <w:p w:rsidR="00391D46" w:rsidRPr="00162B1A" w:rsidRDefault="00391D46" w:rsidP="00CE5D26">
      <w:pPr>
        <w:jc w:val="both"/>
        <w:rPr>
          <w:rFonts w:cs="Arial"/>
        </w:rPr>
      </w:pPr>
    </w:p>
    <w:p w:rsidR="00387D4D" w:rsidRPr="00162B1A" w:rsidRDefault="00387D4D" w:rsidP="00CE5D26">
      <w:pPr>
        <w:tabs>
          <w:tab w:val="left" w:pos="1080"/>
        </w:tabs>
        <w:jc w:val="both"/>
        <w:rPr>
          <w:rFonts w:cs="Arial"/>
          <w:b/>
        </w:rPr>
      </w:pPr>
      <w:r w:rsidRPr="00162B1A">
        <w:rPr>
          <w:rFonts w:cs="Arial"/>
          <w:b/>
        </w:rPr>
        <w:t>V</w:t>
      </w:r>
      <w:r w:rsidR="00315103">
        <w:rPr>
          <w:rFonts w:cs="Arial"/>
          <w:b/>
        </w:rPr>
        <w:t>I</w:t>
      </w:r>
      <w:r w:rsidR="00AA1F02">
        <w:rPr>
          <w:rFonts w:cs="Arial"/>
          <w:b/>
        </w:rPr>
        <w:t>. Ajánlat</w:t>
      </w:r>
      <w:r w:rsidRPr="00162B1A">
        <w:rPr>
          <w:rFonts w:cs="Arial"/>
          <w:b/>
        </w:rPr>
        <w:t xml:space="preserve"> benyújtása</w:t>
      </w:r>
    </w:p>
    <w:p w:rsidR="00A64109" w:rsidRPr="00271713" w:rsidRDefault="00A64109" w:rsidP="00CE5D26">
      <w:pPr>
        <w:tabs>
          <w:tab w:val="left" w:pos="1080"/>
        </w:tabs>
        <w:jc w:val="both"/>
        <w:rPr>
          <w:rFonts w:cs="Arial"/>
        </w:rPr>
      </w:pPr>
    </w:p>
    <w:p w:rsidR="00CA77A1" w:rsidRPr="00162B1A" w:rsidRDefault="009234CA" w:rsidP="00D26EB7">
      <w:pPr>
        <w:jc w:val="both"/>
        <w:rPr>
          <w:rFonts w:cs="Arial"/>
        </w:rPr>
      </w:pPr>
      <w:r w:rsidRPr="00162B1A">
        <w:rPr>
          <w:rFonts w:cs="Arial"/>
        </w:rPr>
        <w:t xml:space="preserve">Az ajánlatokat 1 eredeti példányban, </w:t>
      </w:r>
      <w:r w:rsidRPr="00162B1A">
        <w:rPr>
          <w:rFonts w:cs="Arial"/>
          <w:b/>
          <w:bCs/>
        </w:rPr>
        <w:t>lezárt borítékban, a borítékon</w:t>
      </w:r>
      <w:bookmarkStart w:id="1" w:name="_Hlk529429584"/>
      <w:r w:rsidR="00960636" w:rsidRPr="00162B1A">
        <w:rPr>
          <w:rFonts w:eastAsia="Calibri" w:cs="Arial"/>
          <w:lang w:eastAsia="en-US"/>
        </w:rPr>
        <w:t xml:space="preserve"> </w:t>
      </w:r>
      <w:r w:rsidR="001C2C12" w:rsidRPr="00162B1A">
        <w:rPr>
          <w:rFonts w:cs="Arial"/>
          <w:b/>
        </w:rPr>
        <w:t>„</w:t>
      </w:r>
      <w:r w:rsidR="00DE0532">
        <w:rPr>
          <w:rFonts w:cs="Arial"/>
          <w:b/>
          <w:bCs/>
        </w:rPr>
        <w:t>Berhida</w:t>
      </w:r>
      <w:r w:rsidR="001C2C12" w:rsidRPr="00162B1A">
        <w:rPr>
          <w:rFonts w:cs="Arial"/>
          <w:b/>
          <w:bCs/>
        </w:rPr>
        <w:t xml:space="preserve"> </w:t>
      </w:r>
      <w:r w:rsidR="008A3AED" w:rsidRPr="008A3AED">
        <w:rPr>
          <w:rFonts w:cs="Arial"/>
          <w:b/>
        </w:rPr>
        <w:t>1765/4/</w:t>
      </w:r>
      <w:proofErr w:type="gramStart"/>
      <w:r w:rsidR="008A3AED" w:rsidRPr="008A3AED">
        <w:rPr>
          <w:rFonts w:cs="Arial"/>
          <w:b/>
        </w:rPr>
        <w:t>A</w:t>
      </w:r>
      <w:proofErr w:type="gramEnd"/>
      <w:r w:rsidR="008A3AED" w:rsidRPr="008A3AED">
        <w:rPr>
          <w:rFonts w:cs="Arial"/>
          <w:b/>
        </w:rPr>
        <w:t>/7</w:t>
      </w:r>
      <w:r w:rsidR="008A3AED">
        <w:rPr>
          <w:rFonts w:cs="Arial"/>
        </w:rPr>
        <w:t xml:space="preserve"> </w:t>
      </w:r>
      <w:r w:rsidR="001C2C12" w:rsidRPr="00162B1A">
        <w:rPr>
          <w:rFonts w:cs="Arial"/>
          <w:b/>
          <w:bCs/>
        </w:rPr>
        <w:t xml:space="preserve">helyrajzi számú ingatlan </w:t>
      </w:r>
      <w:r w:rsidR="00162B1A" w:rsidRPr="00162B1A">
        <w:rPr>
          <w:rFonts w:cs="Arial"/>
          <w:b/>
          <w:bCs/>
        </w:rPr>
        <w:t>elidegenítése</w:t>
      </w:r>
      <w:r w:rsidR="00960636" w:rsidRPr="00162B1A">
        <w:rPr>
          <w:rFonts w:eastAsia="Calibri" w:cs="Arial"/>
          <w:b/>
          <w:lang w:eastAsia="en-US"/>
        </w:rPr>
        <w:t xml:space="preserve">” </w:t>
      </w:r>
      <w:r w:rsidRPr="00162B1A">
        <w:rPr>
          <w:rFonts w:eastAsia="Calibri" w:cs="Arial"/>
          <w:lang w:eastAsia="en-US"/>
        </w:rPr>
        <w:t xml:space="preserve">jelige feltüntetésével </w:t>
      </w:r>
      <w:r w:rsidR="00D26EB7">
        <w:rPr>
          <w:rFonts w:cs="Arial"/>
        </w:rPr>
        <w:t xml:space="preserve">kell benyújtani Berhida Város Önkormányzatához </w:t>
      </w:r>
      <w:r w:rsidRPr="00162B1A">
        <w:rPr>
          <w:rFonts w:cs="Arial"/>
        </w:rPr>
        <w:t>(8181 Berhida, Veszprémi út 1-3.)</w:t>
      </w:r>
      <w:r w:rsidR="004C4C03" w:rsidRPr="00162B1A">
        <w:rPr>
          <w:rFonts w:cs="Arial"/>
        </w:rPr>
        <w:t xml:space="preserve">, </w:t>
      </w:r>
      <w:r w:rsidR="00D26EB7">
        <w:rPr>
          <w:rFonts w:cs="Arial"/>
        </w:rPr>
        <w:t>aláírással ellátva</w:t>
      </w:r>
      <w:r w:rsidR="00CA77A1" w:rsidRPr="00162B1A">
        <w:rPr>
          <w:rFonts w:cs="Arial"/>
        </w:rPr>
        <w:t>.</w:t>
      </w:r>
    </w:p>
    <w:p w:rsidR="009234CA" w:rsidRPr="00162B1A" w:rsidRDefault="009234CA" w:rsidP="009234CA">
      <w:pPr>
        <w:tabs>
          <w:tab w:val="left" w:pos="1080"/>
        </w:tabs>
        <w:jc w:val="both"/>
        <w:rPr>
          <w:rFonts w:eastAsia="Calibri" w:cs="Arial"/>
          <w:lang w:eastAsia="en-US"/>
        </w:rPr>
      </w:pPr>
    </w:p>
    <w:p w:rsidR="00315103" w:rsidRPr="00D26EB7" w:rsidRDefault="00B062EB" w:rsidP="00A64109">
      <w:pPr>
        <w:jc w:val="both"/>
        <w:rPr>
          <w:rFonts w:eastAsia="Calibri" w:cs="Arial"/>
          <w:lang w:eastAsia="en-US"/>
        </w:rPr>
      </w:pPr>
      <w:r w:rsidRPr="00D26EB7">
        <w:rPr>
          <w:rFonts w:eastAsia="Calibri" w:cs="Arial"/>
          <w:b/>
          <w:lang w:eastAsia="en-US"/>
        </w:rPr>
        <w:t>Az ajánlat</w:t>
      </w:r>
      <w:r w:rsidR="00A64109" w:rsidRPr="00D26EB7">
        <w:rPr>
          <w:rFonts w:eastAsia="Calibri" w:cs="Arial"/>
          <w:b/>
          <w:lang w:eastAsia="en-US"/>
        </w:rPr>
        <w:t xml:space="preserve"> benyújtásának határideje</w:t>
      </w:r>
      <w:r w:rsidR="00A64109" w:rsidRPr="00D26EB7">
        <w:rPr>
          <w:rFonts w:eastAsia="Calibri" w:cs="Arial"/>
          <w:lang w:eastAsia="en-US"/>
        </w:rPr>
        <w:t xml:space="preserve">: </w:t>
      </w:r>
    </w:p>
    <w:p w:rsidR="00CE5D26" w:rsidRPr="0031485D" w:rsidRDefault="00A64109" w:rsidP="00A64109">
      <w:pPr>
        <w:jc w:val="both"/>
        <w:rPr>
          <w:rFonts w:eastAsia="Calibri" w:cs="Arial"/>
          <w:lang w:eastAsia="en-US"/>
        </w:rPr>
      </w:pPr>
      <w:r w:rsidRPr="0031485D">
        <w:rPr>
          <w:rFonts w:eastAsia="Calibri" w:cs="Arial"/>
          <w:lang w:eastAsia="en-US"/>
        </w:rPr>
        <w:t>202</w:t>
      </w:r>
      <w:r w:rsidR="008A3AED" w:rsidRPr="0031485D">
        <w:rPr>
          <w:rFonts w:eastAsia="Calibri" w:cs="Arial"/>
          <w:lang w:eastAsia="en-US"/>
        </w:rPr>
        <w:t>6</w:t>
      </w:r>
      <w:r w:rsidRPr="0031485D">
        <w:rPr>
          <w:rFonts w:eastAsia="Calibri" w:cs="Arial"/>
          <w:lang w:eastAsia="en-US"/>
        </w:rPr>
        <w:t>.</w:t>
      </w:r>
      <w:r w:rsidR="00A82F4A" w:rsidRPr="0031485D">
        <w:rPr>
          <w:rFonts w:eastAsia="Calibri" w:cs="Arial"/>
          <w:lang w:eastAsia="en-US"/>
        </w:rPr>
        <w:t xml:space="preserve"> </w:t>
      </w:r>
      <w:r w:rsidR="009178E3" w:rsidRPr="0031485D">
        <w:rPr>
          <w:rFonts w:eastAsia="Calibri" w:cs="Arial"/>
          <w:lang w:eastAsia="en-US"/>
        </w:rPr>
        <w:t>május 8</w:t>
      </w:r>
      <w:r w:rsidR="00315103" w:rsidRPr="0031485D">
        <w:rPr>
          <w:rFonts w:eastAsia="Calibri" w:cs="Arial"/>
          <w:lang w:eastAsia="en-US"/>
        </w:rPr>
        <w:t>-á</w:t>
      </w:r>
      <w:r w:rsidR="00CA77A1" w:rsidRPr="0031485D">
        <w:rPr>
          <w:rFonts w:eastAsia="Calibri" w:cs="Arial"/>
          <w:lang w:eastAsia="en-US"/>
        </w:rPr>
        <w:t xml:space="preserve">n </w:t>
      </w:r>
      <w:r w:rsidRPr="0031485D">
        <w:rPr>
          <w:rFonts w:eastAsia="Calibri" w:cs="Arial"/>
          <w:lang w:eastAsia="en-US"/>
        </w:rPr>
        <w:t>1</w:t>
      </w:r>
      <w:r w:rsidR="0031485D" w:rsidRPr="0031485D">
        <w:rPr>
          <w:rFonts w:eastAsia="Calibri" w:cs="Arial"/>
          <w:lang w:eastAsia="en-US"/>
        </w:rPr>
        <w:t>0</w:t>
      </w:r>
      <w:r w:rsidR="00C368F6" w:rsidRPr="0031485D">
        <w:rPr>
          <w:rFonts w:eastAsia="Calibri" w:cs="Arial"/>
          <w:lang w:eastAsia="en-US"/>
        </w:rPr>
        <w:t>.00 óra, mely beérkezési határidőt jelent</w:t>
      </w:r>
    </w:p>
    <w:bookmarkEnd w:id="1"/>
    <w:p w:rsidR="00C465BF" w:rsidRPr="0031485D" w:rsidRDefault="00C465BF" w:rsidP="00CE5D26">
      <w:pPr>
        <w:tabs>
          <w:tab w:val="left" w:pos="1080"/>
        </w:tabs>
        <w:jc w:val="both"/>
        <w:rPr>
          <w:rFonts w:cs="Arial"/>
        </w:rPr>
      </w:pPr>
    </w:p>
    <w:p w:rsidR="00387D4D" w:rsidRPr="0031485D" w:rsidRDefault="00387D4D" w:rsidP="00CE5D26">
      <w:pPr>
        <w:tabs>
          <w:tab w:val="left" w:pos="1080"/>
        </w:tabs>
        <w:jc w:val="both"/>
        <w:rPr>
          <w:rFonts w:cs="Arial"/>
          <w:b/>
        </w:rPr>
      </w:pPr>
      <w:r w:rsidRPr="0031485D">
        <w:rPr>
          <w:rFonts w:cs="Arial"/>
          <w:b/>
        </w:rPr>
        <w:t>V</w:t>
      </w:r>
      <w:r w:rsidR="00AB4385" w:rsidRPr="0031485D">
        <w:rPr>
          <w:rFonts w:cs="Arial"/>
          <w:b/>
        </w:rPr>
        <w:t>I</w:t>
      </w:r>
      <w:r w:rsidR="00315103" w:rsidRPr="0031485D">
        <w:rPr>
          <w:rFonts w:cs="Arial"/>
          <w:b/>
        </w:rPr>
        <w:t>I</w:t>
      </w:r>
      <w:r w:rsidR="00B062EB" w:rsidRPr="0031485D">
        <w:rPr>
          <w:rFonts w:cs="Arial"/>
          <w:b/>
        </w:rPr>
        <w:t>. Ajánlatok</w:t>
      </w:r>
      <w:r w:rsidR="00291A02" w:rsidRPr="0031485D">
        <w:rPr>
          <w:rFonts w:cs="Arial"/>
          <w:b/>
        </w:rPr>
        <w:t xml:space="preserve"> bontása,</w:t>
      </w:r>
      <w:r w:rsidR="00C368F6" w:rsidRPr="0031485D">
        <w:rPr>
          <w:rFonts w:cs="Arial"/>
          <w:b/>
        </w:rPr>
        <w:t xml:space="preserve"> </w:t>
      </w:r>
      <w:r w:rsidR="004160DA" w:rsidRPr="0031485D">
        <w:rPr>
          <w:rFonts w:cs="Arial"/>
          <w:b/>
        </w:rPr>
        <w:t>eredményh</w:t>
      </w:r>
      <w:r w:rsidR="00F77E47" w:rsidRPr="0031485D">
        <w:rPr>
          <w:rFonts w:cs="Arial"/>
          <w:b/>
        </w:rPr>
        <w:t>i</w:t>
      </w:r>
      <w:r w:rsidR="004160DA" w:rsidRPr="0031485D">
        <w:rPr>
          <w:rFonts w:cs="Arial"/>
          <w:b/>
        </w:rPr>
        <w:t>rdetés</w:t>
      </w:r>
    </w:p>
    <w:p w:rsidR="00315103" w:rsidRPr="0031485D" w:rsidRDefault="00315103" w:rsidP="00CE5D26">
      <w:pPr>
        <w:tabs>
          <w:tab w:val="left" w:pos="1080"/>
        </w:tabs>
        <w:jc w:val="both"/>
        <w:rPr>
          <w:rFonts w:cs="Arial"/>
          <w:b/>
        </w:rPr>
      </w:pPr>
    </w:p>
    <w:p w:rsidR="00315103" w:rsidRPr="0031485D" w:rsidRDefault="00315103" w:rsidP="00315103">
      <w:pPr>
        <w:jc w:val="both"/>
        <w:rPr>
          <w:rFonts w:cs="Arial"/>
        </w:rPr>
      </w:pPr>
      <w:r w:rsidRPr="0031485D">
        <w:rPr>
          <w:rFonts w:cs="Arial"/>
        </w:rPr>
        <w:t xml:space="preserve">Helyszín: 8181 Berhida, Veszprémi út 1-3. szám emeleti tanácskozóterem </w:t>
      </w:r>
    </w:p>
    <w:p w:rsidR="00315103" w:rsidRPr="0031485D" w:rsidRDefault="008A3AED" w:rsidP="00315103">
      <w:pPr>
        <w:jc w:val="both"/>
        <w:rPr>
          <w:rFonts w:cs="Arial"/>
        </w:rPr>
      </w:pPr>
      <w:r w:rsidRPr="0031485D">
        <w:rPr>
          <w:rFonts w:cs="Arial"/>
        </w:rPr>
        <w:t>Bontás időpontja: 2026</w:t>
      </w:r>
      <w:r w:rsidR="00153BC5" w:rsidRPr="0031485D">
        <w:rPr>
          <w:rFonts w:cs="Arial"/>
        </w:rPr>
        <w:t>.</w:t>
      </w:r>
      <w:r w:rsidR="00AC681F" w:rsidRPr="0031485D">
        <w:rPr>
          <w:rFonts w:cs="Arial"/>
        </w:rPr>
        <w:t xml:space="preserve"> </w:t>
      </w:r>
      <w:r w:rsidR="009178E3" w:rsidRPr="0031485D">
        <w:rPr>
          <w:rFonts w:cs="Arial"/>
        </w:rPr>
        <w:t xml:space="preserve">május 11. </w:t>
      </w:r>
      <w:r w:rsidR="00C13902" w:rsidRPr="0031485D">
        <w:rPr>
          <w:rFonts w:cs="Arial"/>
        </w:rPr>
        <w:t>8</w:t>
      </w:r>
      <w:r w:rsidR="00315103" w:rsidRPr="0031485D">
        <w:rPr>
          <w:rFonts w:cs="Arial"/>
        </w:rPr>
        <w:t>:00 óra</w:t>
      </w:r>
    </w:p>
    <w:p w:rsidR="009715A9" w:rsidRDefault="003D772F" w:rsidP="00EB7DEA">
      <w:pPr>
        <w:jc w:val="both"/>
        <w:rPr>
          <w:rFonts w:cs="Arial"/>
        </w:rPr>
      </w:pPr>
      <w:r w:rsidRPr="0031485D">
        <w:rPr>
          <w:rFonts w:cs="Arial"/>
        </w:rPr>
        <w:t>Ajánlat</w:t>
      </w:r>
      <w:r w:rsidR="00315103" w:rsidRPr="0031485D">
        <w:rPr>
          <w:rFonts w:cs="Arial"/>
        </w:rPr>
        <w:t xml:space="preserve"> elbí</w:t>
      </w:r>
      <w:r w:rsidR="00153BC5" w:rsidRPr="0031485D">
        <w:rPr>
          <w:rFonts w:cs="Arial"/>
        </w:rPr>
        <w:t xml:space="preserve">rálása: várhatóan </w:t>
      </w:r>
      <w:r w:rsidR="00C13902" w:rsidRPr="0031485D">
        <w:rPr>
          <w:rFonts w:cs="Arial"/>
        </w:rPr>
        <w:t>a 2026</w:t>
      </w:r>
      <w:r w:rsidR="00153BC5" w:rsidRPr="0031485D">
        <w:rPr>
          <w:rFonts w:cs="Arial"/>
        </w:rPr>
        <w:t xml:space="preserve">. </w:t>
      </w:r>
      <w:r w:rsidR="009178E3" w:rsidRPr="0031485D">
        <w:rPr>
          <w:rFonts w:cs="Arial"/>
        </w:rPr>
        <w:t>május 27</w:t>
      </w:r>
      <w:r w:rsidR="00315103" w:rsidRPr="0031485D">
        <w:rPr>
          <w:rFonts w:cs="Arial"/>
        </w:rPr>
        <w:t>-én tartandó rendes képviselő-testületi ülésen</w:t>
      </w:r>
    </w:p>
    <w:p w:rsidR="00C20251" w:rsidRDefault="00C20251" w:rsidP="00EB7DEA">
      <w:pPr>
        <w:jc w:val="both"/>
        <w:rPr>
          <w:rFonts w:cs="Arial"/>
        </w:rPr>
      </w:pPr>
    </w:p>
    <w:p w:rsidR="00F37165" w:rsidRPr="00162B1A" w:rsidRDefault="00315103" w:rsidP="00F37165">
      <w:pPr>
        <w:jc w:val="both"/>
        <w:rPr>
          <w:rFonts w:cs="Arial"/>
        </w:rPr>
      </w:pPr>
      <w:r>
        <w:rPr>
          <w:rFonts w:cs="Arial"/>
          <w:b/>
        </w:rPr>
        <w:t>VIII</w:t>
      </w:r>
      <w:r w:rsidR="00D04AAF" w:rsidRPr="00E36B99">
        <w:rPr>
          <w:rFonts w:cs="Arial"/>
          <w:b/>
        </w:rPr>
        <w:t>.</w:t>
      </w:r>
      <w:r w:rsidR="00E36B99" w:rsidRPr="00E36B99">
        <w:rPr>
          <w:rFonts w:cs="Arial"/>
          <w:b/>
        </w:rPr>
        <w:t xml:space="preserve"> </w:t>
      </w:r>
      <w:r w:rsidR="00E73B58" w:rsidRPr="00E36B99">
        <w:rPr>
          <w:rFonts w:cs="Arial"/>
          <w:b/>
        </w:rPr>
        <w:t>Bírálati szempontok:</w:t>
      </w:r>
      <w:r w:rsidR="00E73B58">
        <w:rPr>
          <w:rFonts w:cs="Arial"/>
        </w:rPr>
        <w:t xml:space="preserve"> </w:t>
      </w:r>
      <w:r w:rsidR="00EB7DEA" w:rsidRPr="00162B1A">
        <w:rPr>
          <w:rFonts w:cs="Arial"/>
        </w:rPr>
        <w:t>a megajánlott ár</w:t>
      </w:r>
      <w:r w:rsidR="00E60DE0">
        <w:rPr>
          <w:rFonts w:cs="Arial"/>
        </w:rPr>
        <w:t>, vagyis a</w:t>
      </w:r>
      <w:r w:rsidR="00E60DE0" w:rsidRPr="00E60DE0">
        <w:rPr>
          <w:rFonts w:cs="Arial"/>
        </w:rPr>
        <w:t>z adott ingatlanra a legmagasabb vételárat kínáló ajánlat benyújtója a nyertes.</w:t>
      </w:r>
      <w:r w:rsidR="00F37165">
        <w:rPr>
          <w:rFonts w:cs="Arial"/>
        </w:rPr>
        <w:t xml:space="preserve"> </w:t>
      </w:r>
      <w:r w:rsidR="00F37165" w:rsidRPr="00162B1A">
        <w:rPr>
          <w:rFonts w:cs="Arial"/>
        </w:rPr>
        <w:t>Bírál</w:t>
      </w:r>
      <w:r w:rsidR="00F37165">
        <w:rPr>
          <w:rFonts w:cs="Arial"/>
        </w:rPr>
        <w:t xml:space="preserve">atra csak az érvényes ajánlatok kerülnek. </w:t>
      </w:r>
    </w:p>
    <w:p w:rsidR="00A233C3" w:rsidRDefault="00A233C3" w:rsidP="005A3C8E">
      <w:pPr>
        <w:jc w:val="both"/>
        <w:rPr>
          <w:rFonts w:cs="Arial"/>
        </w:rPr>
      </w:pPr>
    </w:p>
    <w:p w:rsidR="00E60DE0" w:rsidRPr="00E16A63" w:rsidRDefault="00C20251" w:rsidP="00E16A63">
      <w:pPr>
        <w:jc w:val="both"/>
        <w:rPr>
          <w:rFonts w:cs="Arial"/>
        </w:rPr>
      </w:pPr>
      <w:r w:rsidRPr="00E60DE0">
        <w:rPr>
          <w:rFonts w:cs="Arial"/>
        </w:rPr>
        <w:t>Azonos ajánlati ár esetén</w:t>
      </w:r>
      <w:r w:rsidR="00522726" w:rsidRPr="00E60DE0">
        <w:rPr>
          <w:rFonts w:cs="Arial"/>
        </w:rPr>
        <w:t>,</w:t>
      </w:r>
      <w:r w:rsidRPr="00E60DE0">
        <w:rPr>
          <w:rFonts w:cs="Arial"/>
        </w:rPr>
        <w:t xml:space="preserve"> </w:t>
      </w:r>
      <w:r w:rsidR="00E60DE0" w:rsidRPr="00E60DE0">
        <w:rPr>
          <w:rFonts w:cs="Arial"/>
        </w:rPr>
        <w:t>előnyt élvez az alábbi sorrend szerint:</w:t>
      </w:r>
    </w:p>
    <w:p w:rsidR="00487222" w:rsidRDefault="00487222" w:rsidP="005A3C8E">
      <w:pPr>
        <w:pStyle w:val="Listaszerbekezds"/>
        <w:numPr>
          <w:ilvl w:val="0"/>
          <w:numId w:val="45"/>
        </w:numPr>
        <w:jc w:val="both"/>
        <w:rPr>
          <w:rFonts w:ascii="Arial" w:hAnsi="Arial" w:cs="Arial"/>
        </w:rPr>
      </w:pPr>
      <w:r w:rsidRPr="00487222">
        <w:rPr>
          <w:rFonts w:ascii="Arial" w:hAnsi="Arial" w:cs="Arial"/>
        </w:rPr>
        <w:t>az a természetes</w:t>
      </w:r>
      <w:r w:rsidR="00016EEF">
        <w:rPr>
          <w:rFonts w:ascii="Arial" w:hAnsi="Arial" w:cs="Arial"/>
        </w:rPr>
        <w:t xml:space="preserve"> </w:t>
      </w:r>
      <w:r w:rsidR="003A32A3">
        <w:rPr>
          <w:rFonts w:ascii="Arial" w:hAnsi="Arial" w:cs="Arial"/>
        </w:rPr>
        <w:t xml:space="preserve">személy, </w:t>
      </w:r>
      <w:r>
        <w:rPr>
          <w:rFonts w:ascii="Arial" w:hAnsi="Arial" w:cs="Arial"/>
        </w:rPr>
        <w:t xml:space="preserve">aki abban a társasházban, amelyben a megvásárolni kívánt pincehelyiség található lakás tulajdonjoggal rendelkezik és </w:t>
      </w:r>
      <w:r w:rsidR="005A3C8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bejelentett lakóhelye is</w:t>
      </w:r>
      <w:r w:rsidRPr="004872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ott található</w:t>
      </w:r>
      <w:r w:rsidR="00A233C3">
        <w:rPr>
          <w:rFonts w:ascii="Arial" w:hAnsi="Arial" w:cs="Arial"/>
        </w:rPr>
        <w:t>,</w:t>
      </w:r>
    </w:p>
    <w:p w:rsidR="00E60DE0" w:rsidRPr="007C6D6D" w:rsidRDefault="005A3C8E" w:rsidP="00A233C3">
      <w:pPr>
        <w:pStyle w:val="Listaszerbekezds"/>
        <w:numPr>
          <w:ilvl w:val="0"/>
          <w:numId w:val="45"/>
        </w:numPr>
        <w:jc w:val="both"/>
        <w:rPr>
          <w:rFonts w:ascii="Arial" w:hAnsi="Arial" w:cs="Arial"/>
        </w:rPr>
      </w:pPr>
      <w:r w:rsidRPr="00487222">
        <w:rPr>
          <w:rFonts w:ascii="Arial" w:hAnsi="Arial" w:cs="Arial"/>
        </w:rPr>
        <w:t>az a természetes</w:t>
      </w:r>
      <w:r>
        <w:rPr>
          <w:rFonts w:ascii="Arial" w:hAnsi="Arial" w:cs="Arial"/>
        </w:rPr>
        <w:t xml:space="preserve"> </w:t>
      </w:r>
      <w:r w:rsidR="00016EEF">
        <w:rPr>
          <w:rFonts w:ascii="Arial" w:hAnsi="Arial" w:cs="Arial"/>
        </w:rPr>
        <w:t>személy</w:t>
      </w:r>
      <w:r>
        <w:rPr>
          <w:rFonts w:ascii="Arial" w:hAnsi="Arial" w:cs="Arial"/>
        </w:rPr>
        <w:t>, aki abban a társasházban, amelyben a megvásárolni kívánt pincehelyiség található lakás tulajdonjoggal rendelkezik</w:t>
      </w:r>
      <w:r w:rsidR="00BD24B9">
        <w:rPr>
          <w:rFonts w:ascii="Arial" w:hAnsi="Arial" w:cs="Arial"/>
        </w:rPr>
        <w:t>.</w:t>
      </w:r>
    </w:p>
    <w:p w:rsidR="00C60752" w:rsidRDefault="007C6D6D" w:rsidP="00EB7DEA">
      <w:pPr>
        <w:jc w:val="both"/>
        <w:rPr>
          <w:rFonts w:cs="Arial"/>
        </w:rPr>
      </w:pPr>
      <w:r>
        <w:rPr>
          <w:rFonts w:cs="Arial"/>
        </w:rPr>
        <w:t xml:space="preserve">Amennyiben a fenti 2.) és 3.) pontban részletezett azonos </w:t>
      </w:r>
      <w:proofErr w:type="gramStart"/>
      <w:r>
        <w:rPr>
          <w:rFonts w:cs="Arial"/>
        </w:rPr>
        <w:t>kategóriába</w:t>
      </w:r>
      <w:proofErr w:type="gramEnd"/>
      <w:r>
        <w:rPr>
          <w:rFonts w:cs="Arial"/>
        </w:rPr>
        <w:t xml:space="preserve"> tartozó személyek tesznek azonos ajánlatot, úgy részükre megküldésre kerül az ajánlati felhívás azzal, hogy új ajánlatot nyújtsanak be</w:t>
      </w:r>
      <w:r w:rsidR="00C20251">
        <w:rPr>
          <w:rFonts w:cs="Arial"/>
        </w:rPr>
        <w:t xml:space="preserve">. Amennyiben </w:t>
      </w:r>
      <w:r w:rsidR="00522726">
        <w:rPr>
          <w:rFonts w:cs="Arial"/>
        </w:rPr>
        <w:t>ismételten azon</w:t>
      </w:r>
      <w:r w:rsidR="0085566A">
        <w:rPr>
          <w:rFonts w:cs="Arial"/>
        </w:rPr>
        <w:t>os ajánlati ár kerül megajánlásra</w:t>
      </w:r>
      <w:r w:rsidR="00522726">
        <w:rPr>
          <w:rFonts w:cs="Arial"/>
        </w:rPr>
        <w:t>, úgy abban az es</w:t>
      </w:r>
      <w:r w:rsidR="00B249E0">
        <w:rPr>
          <w:rFonts w:cs="Arial"/>
        </w:rPr>
        <w:t>etben a Képviselő-testület dönt arról, hogy mely ajánlat benyújtója részére értékesíti az ingatlant</w:t>
      </w:r>
      <w:r w:rsidR="00522726">
        <w:rPr>
          <w:rFonts w:cs="Arial"/>
        </w:rPr>
        <w:t>.</w:t>
      </w:r>
    </w:p>
    <w:p w:rsidR="00502526" w:rsidRPr="00162B1A" w:rsidRDefault="00502526" w:rsidP="00CE5D26">
      <w:pPr>
        <w:jc w:val="both"/>
        <w:rPr>
          <w:rFonts w:cs="Arial"/>
        </w:rPr>
      </w:pPr>
    </w:p>
    <w:p w:rsidR="003A5E2B" w:rsidRPr="00162B1A" w:rsidRDefault="00524B46" w:rsidP="00CE5D26">
      <w:pPr>
        <w:jc w:val="both"/>
        <w:rPr>
          <w:rFonts w:cs="Arial"/>
          <w:b/>
        </w:rPr>
      </w:pPr>
      <w:r w:rsidRPr="00162B1A">
        <w:rPr>
          <w:rFonts w:cs="Arial"/>
          <w:b/>
        </w:rPr>
        <w:t>Külön eljárás vagy döntés nélkül é</w:t>
      </w:r>
      <w:r w:rsidR="00B062EB">
        <w:rPr>
          <w:rFonts w:cs="Arial"/>
          <w:b/>
        </w:rPr>
        <w:t>rvénytelen az ajánlat</w:t>
      </w:r>
      <w:r w:rsidR="003A5E2B" w:rsidRPr="00162B1A">
        <w:rPr>
          <w:rFonts w:cs="Arial"/>
          <w:b/>
        </w:rPr>
        <w:t>:</w:t>
      </w:r>
    </w:p>
    <w:p w:rsidR="003A5E2B" w:rsidRPr="001D3A3B" w:rsidRDefault="001D3A3B" w:rsidP="001D3A3B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pályázónak </w:t>
      </w:r>
      <w:r w:rsidR="003A5E2B" w:rsidRPr="001D3A3B">
        <w:rPr>
          <w:rFonts w:cs="Arial"/>
        </w:rPr>
        <w:t>lejárt köztartozása van,</w:t>
      </w:r>
    </w:p>
    <w:p w:rsidR="002137B5" w:rsidRPr="007040FC" w:rsidRDefault="001D3A3B" w:rsidP="007040FC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 </w:t>
      </w:r>
      <w:r w:rsidR="00905D28" w:rsidRPr="00162B1A">
        <w:rPr>
          <w:rFonts w:cs="Arial"/>
        </w:rPr>
        <w:t xml:space="preserve">a </w:t>
      </w:r>
      <w:r w:rsidR="003A5E2B" w:rsidRPr="00162B1A">
        <w:rPr>
          <w:rFonts w:cs="Arial"/>
        </w:rPr>
        <w:t>személyes adatkezelés</w:t>
      </w:r>
      <w:r w:rsidR="00905D28" w:rsidRPr="00162B1A">
        <w:rPr>
          <w:rFonts w:cs="Arial"/>
        </w:rPr>
        <w:t>hez nem járult hozzá és az akadályozza a döntés meghozatalát</w:t>
      </w:r>
      <w:r w:rsidR="003A5E2B" w:rsidRPr="00162B1A">
        <w:rPr>
          <w:rFonts w:cs="Arial"/>
        </w:rPr>
        <w:t>,</w:t>
      </w:r>
    </w:p>
    <w:p w:rsidR="002137B5" w:rsidRPr="00162B1A" w:rsidRDefault="00ED7F11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>ha az ingatlan értékesítési</w:t>
      </w:r>
      <w:r w:rsidR="003A5E2B" w:rsidRPr="00162B1A">
        <w:rPr>
          <w:rFonts w:cs="Arial"/>
        </w:rPr>
        <w:t xml:space="preserve"> </w:t>
      </w:r>
      <w:r w:rsidR="00517230" w:rsidRPr="00162B1A">
        <w:rPr>
          <w:rFonts w:cs="Arial"/>
        </w:rPr>
        <w:t>felhívásban</w:t>
      </w:r>
      <w:r w:rsidR="003A5E2B" w:rsidRPr="00162B1A">
        <w:rPr>
          <w:rFonts w:cs="Arial"/>
        </w:rPr>
        <w:t xml:space="preserve"> szereplő feltételek megismeréséről</w:t>
      </w:r>
      <w:r w:rsidR="002137B5" w:rsidRPr="00162B1A">
        <w:rPr>
          <w:rFonts w:cs="Arial"/>
        </w:rPr>
        <w:t xml:space="preserve"> nemleges választ ad,</w:t>
      </w:r>
    </w:p>
    <w:p w:rsidR="003A5E2B" w:rsidRPr="00162B1A" w:rsidRDefault="001D3A3B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lastRenderedPageBreak/>
        <w:t xml:space="preserve">ha a pályázó </w:t>
      </w:r>
      <w:r w:rsidR="003A5E2B" w:rsidRPr="00162B1A">
        <w:rPr>
          <w:rFonts w:cs="Arial"/>
          <w:bCs/>
        </w:rPr>
        <w:t xml:space="preserve">késedelmesen nyújtott </w:t>
      </w:r>
      <w:r w:rsidR="00B062EB">
        <w:rPr>
          <w:rFonts w:cs="Arial"/>
          <w:bCs/>
        </w:rPr>
        <w:t>be ajánlat</w:t>
      </w:r>
      <w:r w:rsidR="0024067C" w:rsidRPr="00162B1A">
        <w:rPr>
          <w:rFonts w:cs="Arial"/>
          <w:bCs/>
        </w:rPr>
        <w:t>át</w:t>
      </w:r>
      <w:r w:rsidR="00EB7DEA" w:rsidRPr="00162B1A">
        <w:rPr>
          <w:rFonts w:cs="Arial"/>
          <w:bCs/>
        </w:rPr>
        <w:t>.</w:t>
      </w:r>
    </w:p>
    <w:p w:rsidR="00AE5162" w:rsidRPr="00162B1A" w:rsidRDefault="00AE5162" w:rsidP="00AE5162">
      <w:pPr>
        <w:jc w:val="both"/>
        <w:rPr>
          <w:rFonts w:cs="Arial"/>
        </w:rPr>
      </w:pPr>
    </w:p>
    <w:p w:rsidR="00AE5162" w:rsidRPr="00162B1A" w:rsidRDefault="00AE5162" w:rsidP="00AE5162">
      <w:pPr>
        <w:jc w:val="both"/>
        <w:rPr>
          <w:rFonts w:cs="Arial"/>
        </w:rPr>
      </w:pPr>
      <w:r w:rsidRPr="00162B1A">
        <w:rPr>
          <w:rFonts w:cs="Arial"/>
        </w:rPr>
        <w:t>Érvénytelen a</w:t>
      </w:r>
      <w:r w:rsidR="00E16A63">
        <w:rPr>
          <w:rFonts w:cs="Arial"/>
        </w:rPr>
        <w:t xml:space="preserve">z </w:t>
      </w:r>
      <w:r w:rsidR="0066288F">
        <w:rPr>
          <w:rFonts w:cs="Arial"/>
        </w:rPr>
        <w:t>ajánlat</w:t>
      </w:r>
      <w:r w:rsidRPr="00162B1A">
        <w:rPr>
          <w:rFonts w:cs="Arial"/>
        </w:rPr>
        <w:t>, ha a</w:t>
      </w:r>
      <w:r w:rsidR="001D3A3B">
        <w:rPr>
          <w:rFonts w:cs="Arial"/>
        </w:rPr>
        <w:t xml:space="preserve"> pályázó </w:t>
      </w:r>
      <w:r w:rsidR="0066288F">
        <w:rPr>
          <w:rFonts w:cs="Arial"/>
        </w:rPr>
        <w:t>az értékesítési</w:t>
      </w:r>
      <w:r w:rsidRPr="00162B1A">
        <w:rPr>
          <w:rFonts w:cs="Arial"/>
        </w:rPr>
        <w:t xml:space="preserve"> felhívás mellékleteiben foglaltak bármelyikének a hiányában, illetve bármelyikének a hiá</w:t>
      </w:r>
      <w:r w:rsidR="0021187B">
        <w:rPr>
          <w:rFonts w:cs="Arial"/>
        </w:rPr>
        <w:t xml:space="preserve">nyos kitöltésével nyújtotta be </w:t>
      </w:r>
      <w:r w:rsidR="0066288F">
        <w:rPr>
          <w:rFonts w:cs="Arial"/>
        </w:rPr>
        <w:t>ajánlatát</w:t>
      </w:r>
      <w:r w:rsidRPr="00162B1A">
        <w:rPr>
          <w:rFonts w:cs="Arial"/>
        </w:rPr>
        <w:t xml:space="preserve"> és a hiánypótlást </w:t>
      </w:r>
      <w:r w:rsidR="004E59FD">
        <w:rPr>
          <w:rFonts w:cs="Arial"/>
        </w:rPr>
        <w:t>2</w:t>
      </w:r>
      <w:bookmarkStart w:id="2" w:name="_GoBack"/>
      <w:bookmarkEnd w:id="2"/>
      <w:r w:rsidR="0021187B" w:rsidRPr="00B24898">
        <w:rPr>
          <w:rFonts w:cs="Arial"/>
        </w:rPr>
        <w:t xml:space="preserve"> </w:t>
      </w:r>
      <w:r w:rsidR="0021187B">
        <w:rPr>
          <w:rFonts w:cs="Arial"/>
        </w:rPr>
        <w:t xml:space="preserve">napon belül </w:t>
      </w:r>
      <w:r w:rsidRPr="00162B1A">
        <w:rPr>
          <w:rFonts w:cs="Arial"/>
        </w:rPr>
        <w:t>nem teljesíti.</w:t>
      </w:r>
      <w:r w:rsidR="002C2C65">
        <w:rPr>
          <w:rFonts w:cs="Arial"/>
        </w:rPr>
        <w:t xml:space="preserve"> </w:t>
      </w:r>
    </w:p>
    <w:p w:rsidR="003A5E2B" w:rsidRPr="00162B1A" w:rsidRDefault="003A5E2B" w:rsidP="00CE5D26">
      <w:pPr>
        <w:jc w:val="both"/>
        <w:rPr>
          <w:rFonts w:cs="Arial"/>
        </w:rPr>
      </w:pPr>
    </w:p>
    <w:p w:rsidR="00215270" w:rsidRPr="00162B1A" w:rsidRDefault="00215270" w:rsidP="00CE5D26">
      <w:pPr>
        <w:jc w:val="both"/>
        <w:rPr>
          <w:rFonts w:cs="Arial"/>
        </w:rPr>
      </w:pPr>
      <w:r w:rsidRPr="00162B1A">
        <w:rPr>
          <w:rFonts w:cs="Arial"/>
        </w:rPr>
        <w:t xml:space="preserve">Az elbírálás eredményéről minden </w:t>
      </w:r>
      <w:r w:rsidR="001D3A3B">
        <w:rPr>
          <w:rFonts w:cs="Arial"/>
        </w:rPr>
        <w:t>pályáznak</w:t>
      </w:r>
      <w:r w:rsidRPr="00162B1A">
        <w:rPr>
          <w:rFonts w:cs="Arial"/>
        </w:rPr>
        <w:t xml:space="preserve"> külön értesítés kerül megküldésre.</w:t>
      </w:r>
    </w:p>
    <w:p w:rsidR="00390F08" w:rsidRPr="00162B1A" w:rsidRDefault="00390F08" w:rsidP="00CE5D26">
      <w:pPr>
        <w:jc w:val="both"/>
        <w:rPr>
          <w:rFonts w:cs="Arial"/>
        </w:rPr>
      </w:pPr>
    </w:p>
    <w:p w:rsidR="00390F08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="00390F08" w:rsidRPr="00162B1A">
        <w:rPr>
          <w:rFonts w:cs="Arial"/>
          <w:b/>
        </w:rPr>
        <w:t>X. Szerződéskötés helye, ideje</w:t>
      </w:r>
    </w:p>
    <w:p w:rsidR="00390F08" w:rsidRPr="00162B1A" w:rsidRDefault="00390F08" w:rsidP="00CE5D26">
      <w:pPr>
        <w:jc w:val="both"/>
        <w:rPr>
          <w:rFonts w:cs="Arial"/>
        </w:rPr>
      </w:pPr>
    </w:p>
    <w:p w:rsidR="00D37C47" w:rsidRPr="00162B1A" w:rsidRDefault="00D37C47" w:rsidP="00CE5D26">
      <w:pPr>
        <w:jc w:val="both"/>
        <w:rPr>
          <w:rFonts w:cs="Arial"/>
          <w:bCs/>
        </w:rPr>
      </w:pPr>
      <w:r w:rsidRPr="00162B1A">
        <w:rPr>
          <w:rFonts w:cs="Arial"/>
        </w:rPr>
        <w:t xml:space="preserve">Szerződéskötés </w:t>
      </w:r>
      <w:r w:rsidR="00974D9D" w:rsidRPr="00162B1A">
        <w:rPr>
          <w:rFonts w:cs="Arial"/>
        </w:rPr>
        <w:t xml:space="preserve">várható </w:t>
      </w:r>
      <w:r w:rsidRPr="00162B1A">
        <w:rPr>
          <w:rFonts w:cs="Arial"/>
        </w:rPr>
        <w:t xml:space="preserve">helye, időpontja </w:t>
      </w:r>
      <w:r w:rsidR="00ED533A" w:rsidRPr="00162B1A">
        <w:rPr>
          <w:rFonts w:cs="Arial"/>
        </w:rPr>
        <w:t>Berhida Város Önkormányzata 8181 Berhida, Veszprémi út 1-3. szám alatti hivatalos helyiségében</w:t>
      </w:r>
      <w:r w:rsidR="00215270" w:rsidRPr="00162B1A">
        <w:rPr>
          <w:rFonts w:cs="Arial"/>
        </w:rPr>
        <w:t xml:space="preserve"> bírálatot követő</w:t>
      </w:r>
      <w:r w:rsidRPr="00162B1A">
        <w:rPr>
          <w:rFonts w:cs="Arial"/>
        </w:rPr>
        <w:t xml:space="preserve"> </w:t>
      </w:r>
      <w:r w:rsidR="00ED533A" w:rsidRPr="00162B1A">
        <w:rPr>
          <w:rFonts w:cs="Arial"/>
        </w:rPr>
        <w:t>15</w:t>
      </w:r>
      <w:r w:rsidRPr="00162B1A">
        <w:rPr>
          <w:rFonts w:cs="Arial"/>
        </w:rPr>
        <w:t xml:space="preserve"> napon belül</w:t>
      </w:r>
      <w:r w:rsidR="00AE5162" w:rsidRPr="00162B1A">
        <w:rPr>
          <w:rFonts w:cs="Arial"/>
        </w:rPr>
        <w:t>.</w:t>
      </w:r>
    </w:p>
    <w:p w:rsidR="00D37C47" w:rsidRPr="00162B1A" w:rsidRDefault="00D37C47" w:rsidP="00CE5D26">
      <w:pPr>
        <w:jc w:val="both"/>
        <w:rPr>
          <w:rFonts w:cs="Arial"/>
        </w:rPr>
      </w:pPr>
    </w:p>
    <w:p w:rsidR="00D37C47" w:rsidRPr="00162B1A" w:rsidRDefault="003A58D7" w:rsidP="00CE5D2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 w:rsidRPr="00162B1A">
        <w:rPr>
          <w:rStyle w:val="Kiemels2"/>
          <w:rFonts w:ascii="Arial" w:hAnsi="Arial" w:cs="Arial"/>
        </w:rPr>
        <w:t>X</w:t>
      </w:r>
      <w:r w:rsidR="00AB4385" w:rsidRPr="00162B1A">
        <w:rPr>
          <w:rStyle w:val="Kiemels2"/>
          <w:rFonts w:ascii="Arial" w:hAnsi="Arial" w:cs="Arial"/>
        </w:rPr>
        <w:t xml:space="preserve">. </w:t>
      </w:r>
      <w:r w:rsidR="00D37C47" w:rsidRPr="00162B1A">
        <w:rPr>
          <w:rStyle w:val="Kiemels2"/>
          <w:rFonts w:ascii="Arial" w:hAnsi="Arial" w:cs="Arial"/>
        </w:rPr>
        <w:t>Kapcsolat</w:t>
      </w:r>
    </w:p>
    <w:p w:rsidR="000721F4" w:rsidRPr="00162B1A" w:rsidRDefault="000721F4" w:rsidP="00CE5D26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7F1DA0" w:rsidRPr="00162B1A" w:rsidRDefault="00E16A63" w:rsidP="007F1DA0">
      <w:pPr>
        <w:jc w:val="both"/>
        <w:rPr>
          <w:rFonts w:cs="Arial"/>
        </w:rPr>
      </w:pPr>
      <w:r>
        <w:rPr>
          <w:rFonts w:cs="Arial"/>
        </w:rPr>
        <w:t>Az ingatlan</w:t>
      </w:r>
      <w:r w:rsidR="00C3145D">
        <w:rPr>
          <w:rFonts w:cs="Arial"/>
        </w:rPr>
        <w:t xml:space="preserve"> értékesítésével kapcsolatban</w:t>
      </w:r>
      <w:r w:rsidR="007F1DA0" w:rsidRPr="00162B1A">
        <w:rPr>
          <w:rFonts w:cs="Arial"/>
        </w:rPr>
        <w:t xml:space="preserve"> további felvilágosítás </w:t>
      </w:r>
      <w:r w:rsidR="001C4603" w:rsidRPr="00162B1A">
        <w:rPr>
          <w:rFonts w:cs="Arial"/>
        </w:rPr>
        <w:t>Kovács Zsolt műszaki ügyintéző</w:t>
      </w:r>
      <w:r w:rsidR="007F1DA0" w:rsidRPr="00162B1A">
        <w:rPr>
          <w:rFonts w:cs="Arial"/>
        </w:rPr>
        <w:t xml:space="preserve"> kérhető e-mailen keresztül a </w:t>
      </w:r>
      <w:hyperlink r:id="rId9" w:history="1">
        <w:r w:rsidR="001C4603" w:rsidRPr="00162B1A">
          <w:rPr>
            <w:rStyle w:val="Hiperhivatkozs"/>
            <w:rFonts w:cs="Arial"/>
          </w:rPr>
          <w:t>kovacs.zsolt@berhida.hu</w:t>
        </w:r>
      </w:hyperlink>
      <w:r w:rsidR="001C4603" w:rsidRPr="00162B1A">
        <w:rPr>
          <w:rFonts w:cs="Arial"/>
        </w:rPr>
        <w:t xml:space="preserve"> </w:t>
      </w:r>
      <w:r w:rsidR="007F1DA0" w:rsidRPr="00162B1A">
        <w:rPr>
          <w:rFonts w:cs="Arial"/>
        </w:rPr>
        <w:t>címen</w:t>
      </w:r>
      <w:r w:rsidR="00162B1A" w:rsidRPr="00162B1A">
        <w:rPr>
          <w:rFonts w:cs="Arial"/>
        </w:rPr>
        <w:t>, valamint a 88/596-583 telefonszámon.</w:t>
      </w:r>
    </w:p>
    <w:p w:rsidR="00422E76" w:rsidRPr="00162B1A" w:rsidRDefault="00422E76" w:rsidP="007F1DA0">
      <w:pPr>
        <w:jc w:val="both"/>
        <w:rPr>
          <w:rFonts w:cs="Arial"/>
        </w:rPr>
      </w:pPr>
    </w:p>
    <w:p w:rsidR="00422E76" w:rsidRPr="00162B1A" w:rsidRDefault="00422E76" w:rsidP="00422E7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</w:rPr>
      </w:pPr>
      <w:r w:rsidRPr="00162B1A">
        <w:rPr>
          <w:rStyle w:val="Kiemels2"/>
          <w:rFonts w:ascii="Arial" w:hAnsi="Arial" w:cs="Arial"/>
        </w:rPr>
        <w:t xml:space="preserve">XI. Egyéb </w:t>
      </w:r>
      <w:proofErr w:type="gramStart"/>
      <w:r w:rsidRPr="00162B1A">
        <w:rPr>
          <w:rStyle w:val="Kiemels2"/>
          <w:rFonts w:ascii="Arial" w:hAnsi="Arial" w:cs="Arial"/>
        </w:rPr>
        <w:t>információk</w:t>
      </w:r>
      <w:proofErr w:type="gramEnd"/>
      <w:r w:rsidRPr="00162B1A">
        <w:rPr>
          <w:rStyle w:val="Kiemels2"/>
          <w:rFonts w:ascii="Arial" w:hAnsi="Arial" w:cs="Arial"/>
        </w:rPr>
        <w:t>:</w:t>
      </w:r>
    </w:p>
    <w:p w:rsidR="00422E76" w:rsidRPr="00162B1A" w:rsidRDefault="00422E76" w:rsidP="00422E7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422E76" w:rsidRDefault="0066288F" w:rsidP="00422E76">
      <w:pPr>
        <w:jc w:val="both"/>
        <w:rPr>
          <w:rFonts w:cs="Arial"/>
        </w:rPr>
      </w:pPr>
      <w:r>
        <w:rPr>
          <w:rFonts w:cs="Arial"/>
        </w:rPr>
        <w:t>Az ingatlanértékesítő</w:t>
      </w:r>
      <w:r w:rsidR="00422E76" w:rsidRPr="00162B1A">
        <w:rPr>
          <w:rFonts w:cs="Arial"/>
        </w:rPr>
        <w:t xml:space="preserve"> tudomásul veszi, hogy ajánlata az ajánlatkérő tulajdonába ker</w:t>
      </w:r>
      <w:r w:rsidR="00F22FC0" w:rsidRPr="00162B1A">
        <w:rPr>
          <w:rFonts w:cs="Arial"/>
        </w:rPr>
        <w:t>ül, azt nem igényelheti vissza.</w:t>
      </w:r>
    </w:p>
    <w:p w:rsidR="009178E3" w:rsidRDefault="009178E3" w:rsidP="008003CB">
      <w:pPr>
        <w:jc w:val="both"/>
        <w:rPr>
          <w:rFonts w:cs="Arial"/>
          <w:b/>
        </w:rPr>
      </w:pPr>
    </w:p>
    <w:p w:rsidR="008003CB" w:rsidRPr="008003CB" w:rsidRDefault="008003CB" w:rsidP="008003CB">
      <w:pPr>
        <w:jc w:val="both"/>
        <w:rPr>
          <w:rFonts w:cs="Arial"/>
          <w:b/>
        </w:rPr>
      </w:pPr>
      <w:r w:rsidRPr="008003CB">
        <w:rPr>
          <w:rFonts w:cs="Arial"/>
          <w:b/>
        </w:rPr>
        <w:t>A nyertes Ajánlattevő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8003CB" w:rsidRPr="00162B1A" w:rsidRDefault="008003CB" w:rsidP="00422E76">
      <w:pPr>
        <w:jc w:val="both"/>
        <w:rPr>
          <w:rFonts w:cs="Arial"/>
        </w:rPr>
      </w:pPr>
    </w:p>
    <w:p w:rsidR="00387D4D" w:rsidRPr="00162B1A" w:rsidRDefault="00F22FC0" w:rsidP="00F22FC0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br w:type="page"/>
      </w:r>
      <w:r w:rsidRPr="00162B1A">
        <w:rPr>
          <w:rFonts w:cs="Arial"/>
          <w:b/>
        </w:rPr>
        <w:lastRenderedPageBreak/>
        <w:t xml:space="preserve">1. </w:t>
      </w:r>
      <w:r w:rsidR="00AA7BE7" w:rsidRPr="00162B1A">
        <w:rPr>
          <w:rFonts w:cs="Arial"/>
          <w:b/>
        </w:rPr>
        <w:t>melléklet</w:t>
      </w:r>
    </w:p>
    <w:p w:rsidR="00F372ED" w:rsidRDefault="00F372ED" w:rsidP="00A92C28">
      <w:pPr>
        <w:spacing w:line="276" w:lineRule="auto"/>
        <w:jc w:val="center"/>
        <w:rPr>
          <w:rFonts w:cs="Arial"/>
        </w:rPr>
      </w:pPr>
    </w:p>
    <w:p w:rsidR="00AA7BE7" w:rsidRPr="00162B1A" w:rsidRDefault="004B4ADB" w:rsidP="004B4ADB">
      <w:pPr>
        <w:spacing w:line="276" w:lineRule="auto"/>
        <w:jc w:val="center"/>
        <w:rPr>
          <w:rFonts w:cs="Arial"/>
        </w:rPr>
      </w:pPr>
      <w:r>
        <w:rPr>
          <w:rFonts w:cs="Arial"/>
          <w:bCs/>
        </w:rPr>
        <w:t>„</w:t>
      </w:r>
      <w:r w:rsidRPr="004B4ADB">
        <w:rPr>
          <w:rFonts w:cs="Arial"/>
          <w:bCs/>
        </w:rPr>
        <w:t xml:space="preserve">Berhida </w:t>
      </w:r>
      <w:r w:rsidRPr="004B4ADB">
        <w:rPr>
          <w:rFonts w:cs="Arial"/>
        </w:rPr>
        <w:t>1765/4/</w:t>
      </w:r>
      <w:proofErr w:type="gramStart"/>
      <w:r w:rsidRPr="004B4ADB">
        <w:rPr>
          <w:rFonts w:cs="Arial"/>
        </w:rPr>
        <w:t>A</w:t>
      </w:r>
      <w:proofErr w:type="gramEnd"/>
      <w:r w:rsidRPr="004B4ADB">
        <w:rPr>
          <w:rFonts w:cs="Arial"/>
        </w:rPr>
        <w:t xml:space="preserve">/7 </w:t>
      </w:r>
      <w:r w:rsidRPr="004B4ADB">
        <w:rPr>
          <w:rFonts w:cs="Arial"/>
          <w:bCs/>
        </w:rPr>
        <w:t>helyrajzi számú pincehelyiség elidegenítése</w:t>
      </w:r>
      <w:r w:rsidRPr="004B4ADB">
        <w:rPr>
          <w:rFonts w:cs="Arial"/>
        </w:rPr>
        <w:t>”</w:t>
      </w:r>
    </w:p>
    <w:p w:rsidR="00797294" w:rsidRDefault="00797294" w:rsidP="00BA510E">
      <w:pPr>
        <w:spacing w:line="276" w:lineRule="auto"/>
        <w:jc w:val="center"/>
        <w:rPr>
          <w:rFonts w:cs="Arial"/>
          <w:b/>
          <w:u w:val="single"/>
        </w:rPr>
      </w:pPr>
    </w:p>
    <w:p w:rsidR="00AA7BE7" w:rsidRPr="00162B1A" w:rsidRDefault="001D3A3B" w:rsidP="00BA510E">
      <w:pPr>
        <w:spacing w:line="276" w:lineRule="auto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Pályázó </w:t>
      </w:r>
      <w:r w:rsidR="00AA7BE7" w:rsidRPr="00162B1A">
        <w:rPr>
          <w:rFonts w:cs="Arial"/>
          <w:b/>
          <w:u w:val="single"/>
        </w:rPr>
        <w:t>adatai</w:t>
      </w:r>
      <w:r w:rsidR="00CE6588" w:rsidRPr="00162B1A">
        <w:rPr>
          <w:rFonts w:cs="Arial"/>
          <w:b/>
          <w:u w:val="single"/>
        </w:rPr>
        <w:t>, ajánlata</w:t>
      </w:r>
      <w:r w:rsidR="00AA7BE7" w:rsidRPr="00162B1A">
        <w:rPr>
          <w:rFonts w:cs="Arial"/>
          <w:b/>
          <w:u w:val="single"/>
        </w:rPr>
        <w:t>:</w:t>
      </w:r>
    </w:p>
    <w:p w:rsidR="00CE6588" w:rsidRPr="00162B1A" w:rsidRDefault="00CE6588" w:rsidP="00AA7BE7">
      <w:pPr>
        <w:spacing w:line="312" w:lineRule="auto"/>
        <w:rPr>
          <w:rFonts w:cs="Arial"/>
        </w:rPr>
      </w:pPr>
    </w:p>
    <w:p w:rsidR="00CE6588" w:rsidRPr="00162B1A" w:rsidRDefault="00CE6588" w:rsidP="00AA7BE7">
      <w:pPr>
        <w:spacing w:line="312" w:lineRule="auto"/>
        <w:rPr>
          <w:rFonts w:cs="Arial"/>
          <w:bCs/>
        </w:rPr>
      </w:pPr>
    </w:p>
    <w:p w:rsidR="00893DFB" w:rsidRPr="00162B1A" w:rsidRDefault="00893DFB" w:rsidP="00893DFB">
      <w:pPr>
        <w:spacing w:after="160"/>
        <w:rPr>
          <w:rFonts w:cs="Arial"/>
          <w:b/>
          <w:bCs/>
        </w:rPr>
      </w:pPr>
      <w:r w:rsidRPr="00162B1A">
        <w:rPr>
          <w:rFonts w:cs="Arial"/>
          <w:b/>
          <w:bCs/>
        </w:rPr>
        <w:t>Adatok:</w:t>
      </w:r>
    </w:p>
    <w:p w:rsidR="00893DFB" w:rsidRDefault="001D3A3B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Pályázó</w:t>
      </w:r>
      <w:r w:rsidR="0066288F">
        <w:rPr>
          <w:rFonts w:cs="Arial"/>
        </w:rPr>
        <w:t xml:space="preserve"> </w:t>
      </w:r>
      <w:r w:rsidR="00893DFB" w:rsidRPr="00162B1A">
        <w:rPr>
          <w:rFonts w:cs="Arial"/>
        </w:rPr>
        <w:t>neve:</w:t>
      </w:r>
      <w:r w:rsidR="00893DFB" w:rsidRPr="00162B1A">
        <w:rPr>
          <w:rFonts w:cs="Arial"/>
        </w:rPr>
        <w:tab/>
      </w:r>
    </w:p>
    <w:p w:rsidR="00271713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Születési helye, ideje:</w:t>
      </w:r>
      <w:r>
        <w:rPr>
          <w:rFonts w:cs="Arial"/>
        </w:rPr>
        <w:tab/>
      </w:r>
    </w:p>
    <w:p w:rsidR="00271713" w:rsidRPr="00162B1A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Anyja neve:</w:t>
      </w:r>
      <w:r>
        <w:rPr>
          <w:rFonts w:cs="Arial"/>
        </w:rPr>
        <w:tab/>
      </w:r>
    </w:p>
    <w:p w:rsidR="00893DFB" w:rsidRDefault="002E7EA0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Lakc</w:t>
      </w:r>
      <w:r w:rsidR="0001571D">
        <w:rPr>
          <w:rFonts w:cs="Arial"/>
        </w:rPr>
        <w:t>íme</w:t>
      </w:r>
      <w:r w:rsidR="00271713">
        <w:rPr>
          <w:rFonts w:cs="Arial"/>
        </w:rPr>
        <w:t>:</w:t>
      </w:r>
      <w:r w:rsidR="00271713">
        <w:rPr>
          <w:rFonts w:cs="Arial"/>
        </w:rPr>
        <w:tab/>
      </w:r>
    </w:p>
    <w:p w:rsidR="00271713" w:rsidRPr="00162B1A" w:rsidRDefault="00E93D4C" w:rsidP="00893DFB">
      <w:pPr>
        <w:tabs>
          <w:tab w:val="left" w:leader="dot" w:pos="8505"/>
        </w:tabs>
        <w:spacing w:after="160"/>
        <w:rPr>
          <w:rFonts w:cs="Arial"/>
        </w:rPr>
      </w:pPr>
      <w:r w:rsidRPr="00D57C4A">
        <w:rPr>
          <w:rFonts w:cs="Arial"/>
        </w:rPr>
        <w:t>Adóazonosító jele</w:t>
      </w:r>
      <w:r w:rsidR="00271713" w:rsidRPr="00D57C4A">
        <w:rPr>
          <w:rFonts w:cs="Arial"/>
        </w:rPr>
        <w:t>:</w:t>
      </w:r>
      <w:r w:rsidR="00271713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Bankszámla száma:</w:t>
      </w:r>
      <w:r w:rsidRPr="00162B1A">
        <w:rPr>
          <w:rFonts w:cs="Arial"/>
        </w:rPr>
        <w:tab/>
      </w:r>
    </w:p>
    <w:p w:rsidR="00893DFB" w:rsidRPr="00162B1A" w:rsidRDefault="0066288F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T</w:t>
      </w:r>
      <w:r w:rsidR="003F484E">
        <w:rPr>
          <w:rFonts w:cs="Arial"/>
        </w:rPr>
        <w:t>elefonszáma</w:t>
      </w:r>
      <w:r w:rsidR="00893DFB" w:rsidRPr="00162B1A">
        <w:rPr>
          <w:rFonts w:cs="Arial"/>
        </w:rPr>
        <w:t>, email címe:</w:t>
      </w:r>
      <w:r w:rsidR="00893DFB"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ab/>
      </w:r>
    </w:p>
    <w:p w:rsidR="003F484E" w:rsidRPr="00CE6588" w:rsidRDefault="003F484E" w:rsidP="003F484E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3F484E" w:rsidRDefault="003F484E" w:rsidP="003F484E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3F484E" w:rsidRPr="00502526" w:rsidRDefault="003F484E" w:rsidP="003F484E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3F484E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</w:t>
      </w:r>
    </w:p>
    <w:p w:rsidR="003F484E" w:rsidRPr="00C126D5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 w:rsidRPr="00C126D5">
        <w:rPr>
          <w:rFonts w:eastAsia="Calibri" w:cs="Arial"/>
          <w:color w:val="000000"/>
          <w:u w:val="single"/>
          <w:lang w:eastAsia="en-US"/>
        </w:rPr>
        <w:t>ÁFA</w:t>
      </w:r>
      <w:proofErr w:type="gramStart"/>
      <w:r w:rsidRPr="00C126D5">
        <w:rPr>
          <w:rFonts w:eastAsia="Calibri" w:cs="Arial"/>
          <w:color w:val="000000"/>
          <w:u w:val="single"/>
          <w:lang w:eastAsia="en-US"/>
        </w:rPr>
        <w:t>:…………………………………………..</w:t>
      </w:r>
      <w:proofErr w:type="gramEnd"/>
      <w:r w:rsidRPr="00C126D5">
        <w:rPr>
          <w:rFonts w:eastAsia="Calibri" w:cs="Arial"/>
          <w:color w:val="000000"/>
          <w:u w:val="single"/>
          <w:lang w:eastAsia="en-US"/>
        </w:rPr>
        <w:t>Ft</w:t>
      </w:r>
    </w:p>
    <w:p w:rsidR="003F484E" w:rsidRPr="002B0CD4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Mindösszesen (bruttó)</w:t>
      </w:r>
      <w:proofErr w:type="gramStart"/>
      <w:r w:rsidRPr="002B0CD4">
        <w:rPr>
          <w:rFonts w:eastAsia="Calibri" w:cs="Arial"/>
          <w:b/>
          <w:color w:val="000000"/>
          <w:lang w:eastAsia="en-US"/>
        </w:rPr>
        <w:t>:……………………..</w:t>
      </w:r>
      <w:proofErr w:type="gramEnd"/>
      <w:r w:rsidRPr="002B0CD4">
        <w:rPr>
          <w:rFonts w:eastAsia="Calibri" w:cs="Arial"/>
          <w:b/>
          <w:color w:val="000000"/>
          <w:lang w:eastAsia="en-US"/>
        </w:rPr>
        <w:t>Ft</w:t>
      </w: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  <w:r w:rsidRPr="00162B1A">
        <w:rPr>
          <w:rFonts w:cs="Arial"/>
        </w:rPr>
        <w:t xml:space="preserve">Kelt: </w:t>
      </w:r>
      <w:r w:rsidRPr="00162B1A">
        <w:rPr>
          <w:rFonts w:cs="Arial"/>
        </w:rPr>
        <w:tab/>
        <w:t>, 202</w:t>
      </w:r>
      <w:r w:rsidR="00814AFB" w:rsidRPr="00162B1A">
        <w:rPr>
          <w:rFonts w:cs="Arial"/>
        </w:rPr>
        <w:t>5</w:t>
      </w:r>
      <w:r w:rsidRPr="00162B1A">
        <w:rPr>
          <w:rFonts w:cs="Arial"/>
        </w:rPr>
        <w:t xml:space="preserve">. </w:t>
      </w:r>
      <w:r w:rsidRPr="00162B1A">
        <w:rPr>
          <w:rFonts w:cs="Arial"/>
        </w:rPr>
        <w:tab/>
        <w:t xml:space="preserve">hó </w:t>
      </w:r>
      <w:r w:rsidRPr="00162B1A">
        <w:rPr>
          <w:rFonts w:cs="Arial"/>
        </w:rPr>
        <w:tab/>
        <w:t>nap</w:t>
      </w: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pos="5387"/>
          <w:tab w:val="left" w:leader="dot" w:pos="8222"/>
        </w:tabs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center" w:pos="6804"/>
        </w:tabs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cégszerű</w:t>
      </w:r>
      <w:proofErr w:type="gramEnd"/>
      <w:r w:rsidRPr="00162B1A">
        <w:rPr>
          <w:rFonts w:cs="Arial"/>
        </w:rPr>
        <w:t xml:space="preserve"> aláírás</w:t>
      </w:r>
    </w:p>
    <w:p w:rsidR="00BA510E" w:rsidRPr="00162B1A" w:rsidRDefault="00893DFB" w:rsidP="00893DFB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</w:rPr>
        <w:br w:type="page"/>
      </w:r>
      <w:bookmarkStart w:id="3" w:name="_Hlk29287434"/>
      <w:r w:rsidR="00D156BC" w:rsidRPr="00162B1A">
        <w:rPr>
          <w:rFonts w:cs="Arial"/>
          <w:b/>
        </w:rPr>
        <w:lastRenderedPageBreak/>
        <w:t>2</w:t>
      </w:r>
      <w:r w:rsidR="00BA510E" w:rsidRPr="00162B1A">
        <w:rPr>
          <w:rFonts w:cs="Arial"/>
          <w:b/>
        </w:rPr>
        <w:t>. melléklet</w:t>
      </w:r>
      <w:bookmarkEnd w:id="3"/>
    </w:p>
    <w:p w:rsidR="00F372ED" w:rsidRDefault="00F372ED" w:rsidP="00350B9E">
      <w:pPr>
        <w:jc w:val="center"/>
        <w:rPr>
          <w:rFonts w:cs="Arial"/>
        </w:rPr>
      </w:pPr>
    </w:p>
    <w:p w:rsidR="00561658" w:rsidRPr="00162B1A" w:rsidRDefault="004B4ADB" w:rsidP="00561658">
      <w:pPr>
        <w:jc w:val="center"/>
        <w:rPr>
          <w:rFonts w:cs="Arial"/>
        </w:rPr>
      </w:pPr>
      <w:r w:rsidRPr="004B4ADB">
        <w:rPr>
          <w:rFonts w:cs="Arial"/>
          <w:bCs/>
        </w:rPr>
        <w:t xml:space="preserve">Berhida </w:t>
      </w:r>
      <w:r w:rsidRPr="004B4ADB">
        <w:rPr>
          <w:rFonts w:cs="Arial"/>
        </w:rPr>
        <w:t>1765/4/</w:t>
      </w:r>
      <w:proofErr w:type="gramStart"/>
      <w:r w:rsidRPr="004B4ADB">
        <w:rPr>
          <w:rFonts w:cs="Arial"/>
        </w:rPr>
        <w:t>A</w:t>
      </w:r>
      <w:proofErr w:type="gramEnd"/>
      <w:r w:rsidRPr="004B4ADB">
        <w:rPr>
          <w:rFonts w:cs="Arial"/>
        </w:rPr>
        <w:t xml:space="preserve">/7 </w:t>
      </w:r>
      <w:r w:rsidRPr="004B4ADB">
        <w:rPr>
          <w:rFonts w:cs="Arial"/>
          <w:bCs/>
        </w:rPr>
        <w:t>helyrajzi számú pincehelyiség elidegenítése</w:t>
      </w:r>
      <w:r w:rsidRPr="004B4ADB">
        <w:rPr>
          <w:rFonts w:cs="Arial"/>
        </w:rPr>
        <w:t>”</w:t>
      </w:r>
    </w:p>
    <w:p w:rsidR="00561658" w:rsidRPr="00162B1A" w:rsidRDefault="00561658" w:rsidP="00561658">
      <w:pPr>
        <w:spacing w:line="276" w:lineRule="auto"/>
        <w:jc w:val="center"/>
        <w:rPr>
          <w:rFonts w:cs="Arial"/>
          <w:b/>
        </w:rPr>
      </w:pPr>
    </w:p>
    <w:p w:rsidR="004B2720" w:rsidRDefault="004B2720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4B2720" w:rsidRDefault="004B2720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BA510E" w:rsidRPr="00162B1A" w:rsidRDefault="00BA510E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Nyilatkozatok</w:t>
      </w:r>
    </w:p>
    <w:p w:rsidR="0055202C" w:rsidRPr="00162B1A" w:rsidRDefault="0055202C" w:rsidP="004160D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34B6C" w:rsidRPr="00162B1A" w:rsidRDefault="00F34B6C" w:rsidP="00F34B6C">
      <w:pPr>
        <w:rPr>
          <w:rFonts w:cs="Arial"/>
        </w:rPr>
      </w:pPr>
      <w:r w:rsidRPr="00162B1A">
        <w:rPr>
          <w:rFonts w:cs="Arial"/>
        </w:rPr>
        <w:t>Van-e lejárt esedékességű köztartozása:</w:t>
      </w:r>
    </w:p>
    <w:p w:rsidR="00F34B6C" w:rsidRPr="00162B1A" w:rsidRDefault="00F34B6C" w:rsidP="00F34B6C">
      <w:pPr>
        <w:rPr>
          <w:rFonts w:cs="Arial"/>
        </w:rPr>
      </w:pPr>
    </w:p>
    <w:p w:rsidR="00F34B6C" w:rsidRPr="00162B1A" w:rsidRDefault="00F34B6C" w:rsidP="00F34B6C">
      <w:pPr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34B6C" w:rsidRPr="00162B1A" w:rsidRDefault="00F34B6C" w:rsidP="0055202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43742D" w:rsidRPr="00162B1A" w:rsidRDefault="0043742D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6F05E1" w:rsidRPr="00162B1A" w:rsidRDefault="00985F03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Nyilatkozat arról, hogy h</w:t>
      </w:r>
      <w:r w:rsidR="00AB4F7A" w:rsidRPr="00162B1A">
        <w:rPr>
          <w:rFonts w:cs="Arial"/>
        </w:rPr>
        <w:t>ozzájárulok</w:t>
      </w:r>
      <w:r w:rsidR="00BA510E" w:rsidRPr="00162B1A">
        <w:rPr>
          <w:rFonts w:cs="Arial"/>
        </w:rPr>
        <w:t xml:space="preserve"> a </w:t>
      </w:r>
      <w:r w:rsidR="00DC2A0B" w:rsidRPr="00162B1A">
        <w:rPr>
          <w:rFonts w:cs="Arial"/>
        </w:rPr>
        <w:t>személyes adatok ajánlatkérő által történő kezelésé</w:t>
      </w:r>
      <w:r w:rsidR="000217CF" w:rsidRPr="00162B1A">
        <w:rPr>
          <w:rFonts w:cs="Arial"/>
        </w:rPr>
        <w:t>hez</w:t>
      </w:r>
      <w:r w:rsidR="00DC2A0B" w:rsidRPr="00162B1A">
        <w:rPr>
          <w:rFonts w:cs="Arial"/>
        </w:rPr>
        <w:t>:</w:t>
      </w:r>
    </w:p>
    <w:p w:rsidR="00AB4F7A" w:rsidRDefault="00AB4F7A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6F05E1" w:rsidRDefault="006F05E1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Nyilatkozat arról, hogy az ajánlati felhívás </w:t>
      </w:r>
      <w:r w:rsidRPr="00162B1A">
        <w:rPr>
          <w:rFonts w:cs="Arial"/>
        </w:rPr>
        <w:t>tájékoztató</w:t>
      </w:r>
      <w:r>
        <w:rPr>
          <w:rFonts w:cs="Arial"/>
        </w:rPr>
        <w:t>já</w:t>
      </w:r>
      <w:r w:rsidRPr="00162B1A">
        <w:rPr>
          <w:rFonts w:cs="Arial"/>
        </w:rPr>
        <w:t>ban szereplő feltételeket megismertem:</w:t>
      </w: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6F05E1" w:rsidRPr="00162B1A" w:rsidRDefault="006F05E1" w:rsidP="006F05E1">
      <w:pPr>
        <w:spacing w:line="276" w:lineRule="auto"/>
        <w:jc w:val="both"/>
        <w:rPr>
          <w:rFonts w:cs="Arial"/>
          <w:b/>
        </w:rPr>
      </w:pPr>
    </w:p>
    <w:p w:rsidR="0083588B" w:rsidRPr="00162B1A" w:rsidRDefault="0083588B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8F2DB8" w:rsidRPr="00162B1A" w:rsidRDefault="008F2DB8" w:rsidP="00DF4E8C">
      <w:pPr>
        <w:spacing w:line="276" w:lineRule="auto"/>
        <w:jc w:val="both"/>
        <w:rPr>
          <w:rFonts w:cs="Arial"/>
        </w:rPr>
      </w:pPr>
    </w:p>
    <w:p w:rsidR="00AD55AB" w:rsidRPr="00162B1A" w:rsidRDefault="00AD55AB" w:rsidP="00AD55AB">
      <w:pPr>
        <w:spacing w:line="276" w:lineRule="auto"/>
        <w:jc w:val="both"/>
        <w:rPr>
          <w:rFonts w:cs="Arial"/>
        </w:rPr>
      </w:pPr>
    </w:p>
    <w:p w:rsidR="001D658A" w:rsidRPr="00162B1A" w:rsidRDefault="001D658A" w:rsidP="00502526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17325F" w:rsidRPr="00162B1A" w:rsidRDefault="0017325F" w:rsidP="00DF4E8C">
      <w:pPr>
        <w:tabs>
          <w:tab w:val="left" w:leader="dot" w:pos="4536"/>
        </w:tabs>
        <w:spacing w:line="276" w:lineRule="auto"/>
        <w:rPr>
          <w:rFonts w:cs="Arial"/>
        </w:rPr>
      </w:pPr>
    </w:p>
    <w:p w:rsidR="00DF4E8C" w:rsidRPr="00162B1A" w:rsidRDefault="00CC41BE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 w:rsidRPr="00162B1A">
        <w:rPr>
          <w:rFonts w:cs="Arial"/>
        </w:rPr>
        <w:t>Ke</w:t>
      </w:r>
      <w:r w:rsidR="00A04D91">
        <w:rPr>
          <w:rFonts w:cs="Arial"/>
        </w:rPr>
        <w:t xml:space="preserve">lt: </w:t>
      </w:r>
      <w:r w:rsidR="00A04D91">
        <w:rPr>
          <w:rFonts w:cs="Arial"/>
        </w:rPr>
        <w:tab/>
      </w:r>
      <w:proofErr w:type="gramStart"/>
      <w:r w:rsidR="00A04D91">
        <w:rPr>
          <w:rFonts w:cs="Arial"/>
        </w:rPr>
        <w:t>, ….</w:t>
      </w:r>
      <w:proofErr w:type="gramEnd"/>
      <w:r w:rsidR="00A04D91">
        <w:rPr>
          <w:rFonts w:cs="Arial"/>
        </w:rPr>
        <w:t>.</w:t>
      </w:r>
      <w:r w:rsidR="004B4ADB">
        <w:rPr>
          <w:rFonts w:cs="Arial"/>
        </w:rPr>
        <w:t>..</w:t>
      </w:r>
      <w:r w:rsidR="00DF4E8C" w:rsidRPr="00162B1A">
        <w:rPr>
          <w:rFonts w:cs="Arial"/>
        </w:rPr>
        <w:t>.</w:t>
      </w:r>
      <w:r w:rsidR="004B4ADB">
        <w:rPr>
          <w:rFonts w:cs="Arial"/>
        </w:rPr>
        <w:t>.év</w:t>
      </w:r>
      <w:r w:rsidR="00DF4E8C" w:rsidRPr="00162B1A">
        <w:rPr>
          <w:rFonts w:cs="Arial"/>
        </w:rPr>
        <w:t xml:space="preserve"> </w:t>
      </w:r>
      <w:r w:rsidR="00DF4E8C" w:rsidRPr="00162B1A">
        <w:rPr>
          <w:rFonts w:cs="Arial"/>
        </w:rPr>
        <w:tab/>
        <w:t xml:space="preserve">hó </w:t>
      </w:r>
      <w:r w:rsidR="00DF4E8C" w:rsidRPr="00162B1A">
        <w:rPr>
          <w:rFonts w:cs="Arial"/>
        </w:rPr>
        <w:tab/>
        <w:t>nap</w:t>
      </w:r>
    </w:p>
    <w:p w:rsidR="00C62582" w:rsidRPr="00162B1A" w:rsidRDefault="00C62582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C3145D" w:rsidRPr="00162B1A" w:rsidRDefault="00C3145D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DF4E8C" w:rsidRPr="00162B1A" w:rsidRDefault="00DF4E8C" w:rsidP="00DF4E8C">
      <w:pPr>
        <w:tabs>
          <w:tab w:val="left" w:pos="5103"/>
          <w:tab w:val="left" w:leader="dot" w:pos="8505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2444DE" w:rsidRPr="00162B1A" w:rsidRDefault="00DF4E8C" w:rsidP="00D156BC">
      <w:pPr>
        <w:tabs>
          <w:tab w:val="center" w:pos="6804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aláírás</w:t>
      </w:r>
      <w:proofErr w:type="gramEnd"/>
    </w:p>
    <w:p w:rsidR="00D74D06" w:rsidRPr="00162B1A" w:rsidRDefault="002444DE" w:rsidP="00814AFB">
      <w:pPr>
        <w:pStyle w:val="Listaszerbekezds"/>
        <w:ind w:left="-142"/>
        <w:jc w:val="center"/>
        <w:rPr>
          <w:rFonts w:ascii="Arial" w:hAnsi="Arial" w:cs="Arial"/>
          <w:b/>
          <w:szCs w:val="24"/>
        </w:rPr>
      </w:pPr>
      <w:r w:rsidRPr="00162B1A">
        <w:rPr>
          <w:rFonts w:ascii="Arial" w:hAnsi="Arial" w:cs="Arial"/>
          <w:szCs w:val="24"/>
        </w:rPr>
        <w:br w:type="page"/>
      </w:r>
      <w:r w:rsidR="00814AFB" w:rsidRPr="00162B1A">
        <w:rPr>
          <w:rFonts w:ascii="Arial" w:hAnsi="Arial" w:cs="Arial"/>
          <w:b/>
          <w:szCs w:val="24"/>
        </w:rPr>
        <w:lastRenderedPageBreak/>
        <w:t>3</w:t>
      </w:r>
      <w:r w:rsidR="00D74D06" w:rsidRPr="00162B1A">
        <w:rPr>
          <w:rFonts w:ascii="Arial" w:hAnsi="Arial" w:cs="Arial"/>
          <w:b/>
          <w:szCs w:val="24"/>
        </w:rPr>
        <w:t>. melléklet</w:t>
      </w:r>
    </w:p>
    <w:p w:rsidR="00D74D06" w:rsidRPr="007F1B99" w:rsidRDefault="00D74D06" w:rsidP="00D74D06">
      <w:pPr>
        <w:jc w:val="both"/>
        <w:rPr>
          <w:rFonts w:cs="Arial"/>
        </w:rPr>
      </w:pPr>
    </w:p>
    <w:p w:rsidR="00D74D06" w:rsidRPr="00162B1A" w:rsidRDefault="0066288F" w:rsidP="00D74D06">
      <w:pPr>
        <w:jc w:val="both"/>
        <w:rPr>
          <w:rFonts w:cs="Arial"/>
          <w:b/>
        </w:rPr>
      </w:pPr>
      <w:r>
        <w:rPr>
          <w:rFonts w:cs="Arial"/>
          <w:b/>
        </w:rPr>
        <w:t>Ajánlattal</w:t>
      </w:r>
      <w:r w:rsidR="00D74D06" w:rsidRPr="00162B1A">
        <w:rPr>
          <w:rFonts w:cs="Arial"/>
          <w:b/>
        </w:rPr>
        <w:t xml:space="preserve"> együtt megküldendő </w:t>
      </w:r>
      <w:proofErr w:type="gramStart"/>
      <w:r w:rsidR="00D74D06" w:rsidRPr="00162B1A">
        <w:rPr>
          <w:rFonts w:cs="Arial"/>
          <w:b/>
        </w:rPr>
        <w:t>dokumentumok</w:t>
      </w:r>
      <w:proofErr w:type="gramEnd"/>
      <w:r w:rsidR="00D74D06" w:rsidRPr="00162B1A">
        <w:rPr>
          <w:rFonts w:cs="Arial"/>
          <w:b/>
        </w:rPr>
        <w:t xml:space="preserve"> listája:</w:t>
      </w:r>
    </w:p>
    <w:p w:rsidR="00D74D06" w:rsidRPr="007F1B99" w:rsidRDefault="00D74D06" w:rsidP="00D74D06">
      <w:pPr>
        <w:jc w:val="both"/>
        <w:rPr>
          <w:rFonts w:cs="Arial"/>
        </w:rPr>
      </w:pPr>
    </w:p>
    <w:p w:rsidR="00D74D06" w:rsidRPr="00162B1A" w:rsidRDefault="00043B21" w:rsidP="00A74EAE">
      <w:pPr>
        <w:pStyle w:val="Listaszerbekezds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4445" b="0"/>
                <wp:wrapNone/>
                <wp:docPr id="3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26AEFCE" id="Téglalap 1" o:spid="_x0000_s1026" style="position:absolute;margin-left:0;margin-top:1.35pt;width:11.65pt;height:9.5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hAKkKI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D74D06" w:rsidRPr="00162B1A">
        <w:rPr>
          <w:rFonts w:ascii="Arial" w:hAnsi="Arial" w:cs="Arial"/>
          <w:szCs w:val="24"/>
        </w:rPr>
        <w:t>1. számú melléklet (kitöltve).</w:t>
      </w:r>
    </w:p>
    <w:p w:rsidR="007C73AA" w:rsidRPr="006F05E1" w:rsidRDefault="00043B21" w:rsidP="006F05E1">
      <w:pPr>
        <w:pStyle w:val="Listaszerbekezds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4445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3307888" id="Téglalap 2" o:spid="_x0000_s1026" style="position:absolute;margin-left:0;margin-top:-.05pt;width:11.65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D74D06" w:rsidRPr="00162B1A">
        <w:rPr>
          <w:rFonts w:ascii="Arial" w:hAnsi="Arial" w:cs="Arial"/>
          <w:szCs w:val="24"/>
        </w:rPr>
        <w:t>2. számú melléklet (kitöltve).</w:t>
      </w:r>
    </w:p>
    <w:sectPr w:rsidR="007C73AA" w:rsidRPr="006F05E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484" w:rsidRDefault="00581484" w:rsidP="008764F7">
      <w:r>
        <w:separator/>
      </w:r>
    </w:p>
  </w:endnote>
  <w:endnote w:type="continuationSeparator" w:id="0">
    <w:p w:rsidR="00581484" w:rsidRDefault="00581484" w:rsidP="0087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&amp;#3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B9" w:rsidRDefault="00BD24B9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4E59FD">
      <w:rPr>
        <w:noProof/>
      </w:rPr>
      <w:t>6</w:t>
    </w:r>
    <w:r>
      <w:fldChar w:fldCharType="end"/>
    </w:r>
  </w:p>
  <w:p w:rsidR="00BD24B9" w:rsidRDefault="00BD24B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484" w:rsidRDefault="00581484" w:rsidP="008764F7">
      <w:r>
        <w:separator/>
      </w:r>
    </w:p>
  </w:footnote>
  <w:footnote w:type="continuationSeparator" w:id="0">
    <w:p w:rsidR="00581484" w:rsidRDefault="00581484" w:rsidP="00876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402"/>
    <w:multiLevelType w:val="multilevel"/>
    <w:tmpl w:val="00000885"/>
    <w:lvl w:ilvl="0">
      <w:start w:val="4"/>
      <w:numFmt w:val="decimal"/>
      <w:lvlText w:val="%1"/>
      <w:lvlJc w:val="left"/>
      <w:pPr>
        <w:ind w:left="668" w:hanging="552"/>
      </w:pPr>
    </w:lvl>
    <w:lvl w:ilvl="1">
      <w:start w:val="5"/>
      <w:numFmt w:val="decimal"/>
      <w:lvlText w:val="%1.%2"/>
      <w:lvlJc w:val="left"/>
      <w:pPr>
        <w:ind w:left="668" w:hanging="552"/>
      </w:pPr>
    </w:lvl>
    <w:lvl w:ilvl="2">
      <w:start w:val="1"/>
      <w:numFmt w:val="decimal"/>
      <w:lvlText w:val="%1.%2.%3"/>
      <w:lvlJc w:val="left"/>
      <w:pPr>
        <w:ind w:left="668" w:hanging="552"/>
      </w:pPr>
      <w:rPr>
        <w:rFonts w:ascii="Arial" w:hAnsi="Arial" w:cs="Arial"/>
        <w:b/>
        <w:bCs/>
        <w:w w:val="100"/>
        <w:sz w:val="22"/>
        <w:szCs w:val="22"/>
      </w:rPr>
    </w:lvl>
    <w:lvl w:ilvl="3">
      <w:numFmt w:val="bullet"/>
      <w:lvlText w:val=""/>
      <w:lvlJc w:val="left"/>
      <w:pPr>
        <w:ind w:left="824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4">
      <w:numFmt w:val="bullet"/>
      <w:lvlText w:val="•"/>
      <w:lvlJc w:val="left"/>
      <w:pPr>
        <w:ind w:left="3648" w:hanging="288"/>
      </w:pPr>
    </w:lvl>
    <w:lvl w:ilvl="5">
      <w:numFmt w:val="bullet"/>
      <w:lvlText w:val="•"/>
      <w:lvlJc w:val="left"/>
      <w:pPr>
        <w:ind w:left="4591" w:hanging="288"/>
      </w:pPr>
    </w:lvl>
    <w:lvl w:ilvl="6">
      <w:numFmt w:val="bullet"/>
      <w:lvlText w:val="•"/>
      <w:lvlJc w:val="left"/>
      <w:pPr>
        <w:ind w:left="5534" w:hanging="288"/>
      </w:pPr>
    </w:lvl>
    <w:lvl w:ilvl="7">
      <w:numFmt w:val="bullet"/>
      <w:lvlText w:val="•"/>
      <w:lvlJc w:val="left"/>
      <w:pPr>
        <w:ind w:left="6477" w:hanging="288"/>
      </w:pPr>
    </w:lvl>
    <w:lvl w:ilvl="8">
      <w:numFmt w:val="bullet"/>
      <w:lvlText w:val="•"/>
      <w:lvlJc w:val="left"/>
      <w:pPr>
        <w:ind w:left="7420" w:hanging="288"/>
      </w:pPr>
    </w:lvl>
  </w:abstractNum>
  <w:abstractNum w:abstractNumId="2" w15:restartNumberingAfterBreak="0">
    <w:nsid w:val="00000403"/>
    <w:multiLevelType w:val="multilevel"/>
    <w:tmpl w:val="00000886"/>
    <w:lvl w:ilvl="0">
      <w:numFmt w:val="bullet"/>
      <w:lvlText w:val=""/>
      <w:lvlJc w:val="left"/>
      <w:pPr>
        <w:ind w:left="896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60" w:hanging="288"/>
      </w:pPr>
    </w:lvl>
    <w:lvl w:ilvl="2">
      <w:numFmt w:val="bullet"/>
      <w:lvlText w:val="•"/>
      <w:lvlJc w:val="left"/>
      <w:pPr>
        <w:ind w:left="2065" w:hanging="288"/>
      </w:pPr>
    </w:lvl>
    <w:lvl w:ilvl="3">
      <w:numFmt w:val="bullet"/>
      <w:lvlText w:val="•"/>
      <w:lvlJc w:val="left"/>
      <w:pPr>
        <w:ind w:left="2970" w:hanging="288"/>
      </w:pPr>
    </w:lvl>
    <w:lvl w:ilvl="4">
      <w:numFmt w:val="bullet"/>
      <w:lvlText w:val="•"/>
      <w:lvlJc w:val="left"/>
      <w:pPr>
        <w:ind w:left="3875" w:hanging="288"/>
      </w:pPr>
    </w:lvl>
    <w:lvl w:ilvl="5">
      <w:numFmt w:val="bullet"/>
      <w:lvlText w:val="•"/>
      <w:lvlJc w:val="left"/>
      <w:pPr>
        <w:ind w:left="4780" w:hanging="288"/>
      </w:pPr>
    </w:lvl>
    <w:lvl w:ilvl="6">
      <w:numFmt w:val="bullet"/>
      <w:lvlText w:val="•"/>
      <w:lvlJc w:val="left"/>
      <w:pPr>
        <w:ind w:left="5685" w:hanging="288"/>
      </w:pPr>
    </w:lvl>
    <w:lvl w:ilvl="7">
      <w:numFmt w:val="bullet"/>
      <w:lvlText w:val="•"/>
      <w:lvlJc w:val="left"/>
      <w:pPr>
        <w:ind w:left="6590" w:hanging="288"/>
      </w:pPr>
    </w:lvl>
    <w:lvl w:ilvl="8">
      <w:numFmt w:val="bullet"/>
      <w:lvlText w:val="•"/>
      <w:lvlJc w:val="left"/>
      <w:pPr>
        <w:ind w:left="7496" w:hanging="288"/>
      </w:pPr>
    </w:lvl>
  </w:abstractNum>
  <w:abstractNum w:abstractNumId="3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left="896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40" w:hanging="288"/>
      </w:pPr>
    </w:lvl>
    <w:lvl w:ilvl="2">
      <w:numFmt w:val="bullet"/>
      <w:lvlText w:val="•"/>
      <w:lvlJc w:val="left"/>
      <w:pPr>
        <w:ind w:left="2581" w:hanging="288"/>
      </w:pPr>
    </w:lvl>
    <w:lvl w:ilvl="3">
      <w:numFmt w:val="bullet"/>
      <w:lvlText w:val="•"/>
      <w:lvlJc w:val="left"/>
      <w:pPr>
        <w:ind w:left="3421" w:hanging="288"/>
      </w:pPr>
    </w:lvl>
    <w:lvl w:ilvl="4">
      <w:numFmt w:val="bullet"/>
      <w:lvlText w:val="•"/>
      <w:lvlJc w:val="left"/>
      <w:pPr>
        <w:ind w:left="4262" w:hanging="288"/>
      </w:pPr>
    </w:lvl>
    <w:lvl w:ilvl="5">
      <w:numFmt w:val="bullet"/>
      <w:lvlText w:val="•"/>
      <w:lvlJc w:val="left"/>
      <w:pPr>
        <w:ind w:left="5103" w:hanging="288"/>
      </w:pPr>
    </w:lvl>
    <w:lvl w:ilvl="6">
      <w:numFmt w:val="bullet"/>
      <w:lvlText w:val="•"/>
      <w:lvlJc w:val="left"/>
      <w:pPr>
        <w:ind w:left="5943" w:hanging="288"/>
      </w:pPr>
    </w:lvl>
    <w:lvl w:ilvl="7">
      <w:numFmt w:val="bullet"/>
      <w:lvlText w:val="•"/>
      <w:lvlJc w:val="left"/>
      <w:pPr>
        <w:ind w:left="6784" w:hanging="288"/>
      </w:pPr>
    </w:lvl>
    <w:lvl w:ilvl="8">
      <w:numFmt w:val="bullet"/>
      <w:lvlText w:val="•"/>
      <w:lvlJc w:val="left"/>
      <w:pPr>
        <w:ind w:left="7625" w:hanging="288"/>
      </w:pPr>
    </w:lvl>
  </w:abstractNum>
  <w:abstractNum w:abstractNumId="4" w15:restartNumberingAfterBreak="0">
    <w:nsid w:val="00000405"/>
    <w:multiLevelType w:val="multilevel"/>
    <w:tmpl w:val="00000888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5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6" w15:restartNumberingAfterBreak="0">
    <w:nsid w:val="00000407"/>
    <w:multiLevelType w:val="multilevel"/>
    <w:tmpl w:val="0000088A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7" w15:restartNumberingAfterBreak="0">
    <w:nsid w:val="019E279A"/>
    <w:multiLevelType w:val="hybridMultilevel"/>
    <w:tmpl w:val="CAA2391C"/>
    <w:lvl w:ilvl="0" w:tplc="D61A45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2EF2853"/>
    <w:multiLevelType w:val="hybridMultilevel"/>
    <w:tmpl w:val="841237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272E58"/>
    <w:multiLevelType w:val="hybridMultilevel"/>
    <w:tmpl w:val="96DAC8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31D20"/>
    <w:multiLevelType w:val="hybridMultilevel"/>
    <w:tmpl w:val="275C72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4D2"/>
    <w:multiLevelType w:val="hybridMultilevel"/>
    <w:tmpl w:val="A2F64734"/>
    <w:lvl w:ilvl="0" w:tplc="E906087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2B1154"/>
    <w:multiLevelType w:val="hybridMultilevel"/>
    <w:tmpl w:val="20361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3522AAE0">
      <w:start w:val="1"/>
      <w:numFmt w:val="decimal"/>
      <w:lvlText w:val="%2."/>
      <w:lvlJc w:val="left"/>
      <w:pPr>
        <w:ind w:left="502" w:hanging="360"/>
      </w:pPr>
      <w:rPr>
        <w:strike w:val="0"/>
        <w:color w:val="auto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D0DF5"/>
    <w:multiLevelType w:val="hybridMultilevel"/>
    <w:tmpl w:val="31A0394C"/>
    <w:lvl w:ilvl="0" w:tplc="BBF8BE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A71D31"/>
    <w:multiLevelType w:val="hybridMultilevel"/>
    <w:tmpl w:val="40708AC6"/>
    <w:lvl w:ilvl="0" w:tplc="4C301D9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B6232D"/>
    <w:multiLevelType w:val="hybridMultilevel"/>
    <w:tmpl w:val="5FB419E4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6E94CDC"/>
    <w:multiLevelType w:val="hybridMultilevel"/>
    <w:tmpl w:val="C1C8C4D6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78F270A"/>
    <w:multiLevelType w:val="hybridMultilevel"/>
    <w:tmpl w:val="D042F2C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25967"/>
    <w:multiLevelType w:val="hybridMultilevel"/>
    <w:tmpl w:val="5E741AD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91051"/>
    <w:multiLevelType w:val="hybridMultilevel"/>
    <w:tmpl w:val="2988A02A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DC6B63"/>
    <w:multiLevelType w:val="hybridMultilevel"/>
    <w:tmpl w:val="257A3690"/>
    <w:lvl w:ilvl="0" w:tplc="D3F622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3874782"/>
    <w:multiLevelType w:val="hybridMultilevel"/>
    <w:tmpl w:val="77F8CECA"/>
    <w:lvl w:ilvl="0" w:tplc="0292D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903927"/>
    <w:multiLevelType w:val="hybridMultilevel"/>
    <w:tmpl w:val="6B1EEC1A"/>
    <w:lvl w:ilvl="0" w:tplc="D9F4ED6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61F78"/>
    <w:multiLevelType w:val="hybridMultilevel"/>
    <w:tmpl w:val="F9EA0E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81833"/>
    <w:multiLevelType w:val="hybridMultilevel"/>
    <w:tmpl w:val="176499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DE7546"/>
    <w:multiLevelType w:val="hybridMultilevel"/>
    <w:tmpl w:val="BFAEF202"/>
    <w:lvl w:ilvl="0" w:tplc="B4000258">
      <w:start w:val="17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07C66"/>
    <w:multiLevelType w:val="hybridMultilevel"/>
    <w:tmpl w:val="88B4032A"/>
    <w:lvl w:ilvl="0" w:tplc="BBF8BE06">
      <w:start w:val="1"/>
      <w:numFmt w:val="decimal"/>
      <w:lvlText w:val="%1."/>
      <w:lvlJc w:val="left"/>
      <w:pPr>
        <w:ind w:left="789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9" w:hanging="360"/>
      </w:pPr>
    </w:lvl>
    <w:lvl w:ilvl="2" w:tplc="040E001B" w:tentative="1">
      <w:start w:val="1"/>
      <w:numFmt w:val="lowerRoman"/>
      <w:lvlText w:val="%3."/>
      <w:lvlJc w:val="right"/>
      <w:pPr>
        <w:ind w:left="2229" w:hanging="180"/>
      </w:pPr>
    </w:lvl>
    <w:lvl w:ilvl="3" w:tplc="040E000F" w:tentative="1">
      <w:start w:val="1"/>
      <w:numFmt w:val="decimal"/>
      <w:lvlText w:val="%4."/>
      <w:lvlJc w:val="left"/>
      <w:pPr>
        <w:ind w:left="2949" w:hanging="360"/>
      </w:pPr>
    </w:lvl>
    <w:lvl w:ilvl="4" w:tplc="040E0019" w:tentative="1">
      <w:start w:val="1"/>
      <w:numFmt w:val="lowerLetter"/>
      <w:lvlText w:val="%5."/>
      <w:lvlJc w:val="left"/>
      <w:pPr>
        <w:ind w:left="3669" w:hanging="360"/>
      </w:pPr>
    </w:lvl>
    <w:lvl w:ilvl="5" w:tplc="040E001B" w:tentative="1">
      <w:start w:val="1"/>
      <w:numFmt w:val="lowerRoman"/>
      <w:lvlText w:val="%6."/>
      <w:lvlJc w:val="right"/>
      <w:pPr>
        <w:ind w:left="4389" w:hanging="180"/>
      </w:pPr>
    </w:lvl>
    <w:lvl w:ilvl="6" w:tplc="040E000F" w:tentative="1">
      <w:start w:val="1"/>
      <w:numFmt w:val="decimal"/>
      <w:lvlText w:val="%7."/>
      <w:lvlJc w:val="left"/>
      <w:pPr>
        <w:ind w:left="5109" w:hanging="360"/>
      </w:pPr>
    </w:lvl>
    <w:lvl w:ilvl="7" w:tplc="040E0019" w:tentative="1">
      <w:start w:val="1"/>
      <w:numFmt w:val="lowerLetter"/>
      <w:lvlText w:val="%8."/>
      <w:lvlJc w:val="left"/>
      <w:pPr>
        <w:ind w:left="5829" w:hanging="360"/>
      </w:pPr>
    </w:lvl>
    <w:lvl w:ilvl="8" w:tplc="040E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8" w15:restartNumberingAfterBreak="0">
    <w:nsid w:val="517C3834"/>
    <w:multiLevelType w:val="hybridMultilevel"/>
    <w:tmpl w:val="8572C9A8"/>
    <w:lvl w:ilvl="0" w:tplc="E2E4E84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BB1DBA"/>
    <w:multiLevelType w:val="hybridMultilevel"/>
    <w:tmpl w:val="E5C665F6"/>
    <w:lvl w:ilvl="0" w:tplc="69FEC4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B0C41"/>
    <w:multiLevelType w:val="hybridMultilevel"/>
    <w:tmpl w:val="02F83076"/>
    <w:lvl w:ilvl="0" w:tplc="824643D8">
      <w:start w:val="9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6D45C11"/>
    <w:multiLevelType w:val="hybridMultilevel"/>
    <w:tmpl w:val="74706E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476A6"/>
    <w:multiLevelType w:val="hybridMultilevel"/>
    <w:tmpl w:val="4050B4E0"/>
    <w:lvl w:ilvl="0" w:tplc="89528A5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Times New Roman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A1A715D"/>
    <w:multiLevelType w:val="multilevel"/>
    <w:tmpl w:val="AFF0048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D03D61"/>
    <w:multiLevelType w:val="hybridMultilevel"/>
    <w:tmpl w:val="00761FA8"/>
    <w:lvl w:ilvl="0" w:tplc="BBF8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16A2F"/>
    <w:multiLevelType w:val="hybridMultilevel"/>
    <w:tmpl w:val="B492DEDE"/>
    <w:lvl w:ilvl="0" w:tplc="777EA4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EFF74A2"/>
    <w:multiLevelType w:val="hybridMultilevel"/>
    <w:tmpl w:val="DF1243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274F3"/>
    <w:multiLevelType w:val="hybridMultilevel"/>
    <w:tmpl w:val="969C73F0"/>
    <w:lvl w:ilvl="0" w:tplc="95A42F5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B495E"/>
    <w:multiLevelType w:val="hybridMultilevel"/>
    <w:tmpl w:val="EE26D72A"/>
    <w:lvl w:ilvl="0" w:tplc="21342A3C">
      <w:start w:val="3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D25EC3"/>
    <w:multiLevelType w:val="hybridMultilevel"/>
    <w:tmpl w:val="CC80F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72DBA"/>
    <w:multiLevelType w:val="hybridMultilevel"/>
    <w:tmpl w:val="889E8972"/>
    <w:lvl w:ilvl="0" w:tplc="8D56AD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C0558"/>
    <w:multiLevelType w:val="hybridMultilevel"/>
    <w:tmpl w:val="74706E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E0A65"/>
    <w:multiLevelType w:val="hybridMultilevel"/>
    <w:tmpl w:val="0C64CA32"/>
    <w:lvl w:ilvl="0" w:tplc="035A15B8">
      <w:start w:val="6"/>
      <w:numFmt w:val="decimal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7"/>
  </w:num>
  <w:num w:numId="5">
    <w:abstractNumId w:val="7"/>
  </w:num>
  <w:num w:numId="6">
    <w:abstractNumId w:val="20"/>
  </w:num>
  <w:num w:numId="7">
    <w:abstractNumId w:val="15"/>
  </w:num>
  <w:num w:numId="8">
    <w:abstractNumId w:val="16"/>
  </w:num>
  <w:num w:numId="9">
    <w:abstractNumId w:val="29"/>
  </w:num>
  <w:num w:numId="10">
    <w:abstractNumId w:val="9"/>
  </w:num>
  <w:num w:numId="11">
    <w:abstractNumId w:val="32"/>
  </w:num>
  <w:num w:numId="12">
    <w:abstractNumId w:val="8"/>
  </w:num>
  <w:num w:numId="13">
    <w:abstractNumId w:val="34"/>
  </w:num>
  <w:num w:numId="14">
    <w:abstractNumId w:val="13"/>
  </w:num>
  <w:num w:numId="15">
    <w:abstractNumId w:val="27"/>
  </w:num>
  <w:num w:numId="16">
    <w:abstractNumId w:val="28"/>
  </w:num>
  <w:num w:numId="17">
    <w:abstractNumId w:val="30"/>
  </w:num>
  <w:num w:numId="18">
    <w:abstractNumId w:val="19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41"/>
  </w:num>
  <w:num w:numId="27">
    <w:abstractNumId w:val="12"/>
  </w:num>
  <w:num w:numId="28">
    <w:abstractNumId w:val="36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43"/>
  </w:num>
  <w:num w:numId="33">
    <w:abstractNumId w:val="37"/>
  </w:num>
  <w:num w:numId="34">
    <w:abstractNumId w:val="39"/>
  </w:num>
  <w:num w:numId="35">
    <w:abstractNumId w:val="26"/>
  </w:num>
  <w:num w:numId="36">
    <w:abstractNumId w:val="22"/>
  </w:num>
  <w:num w:numId="37">
    <w:abstractNumId w:val="35"/>
  </w:num>
  <w:num w:numId="38">
    <w:abstractNumId w:val="21"/>
  </w:num>
  <w:num w:numId="39">
    <w:abstractNumId w:val="10"/>
  </w:num>
  <w:num w:numId="40">
    <w:abstractNumId w:val="31"/>
  </w:num>
  <w:num w:numId="41">
    <w:abstractNumId w:val="25"/>
  </w:num>
  <w:num w:numId="42">
    <w:abstractNumId w:val="24"/>
  </w:num>
  <w:num w:numId="43">
    <w:abstractNumId w:val="23"/>
  </w:num>
  <w:num w:numId="44">
    <w:abstractNumId w:val="42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D"/>
    <w:rsid w:val="00004693"/>
    <w:rsid w:val="0001571D"/>
    <w:rsid w:val="00016EEF"/>
    <w:rsid w:val="000217CF"/>
    <w:rsid w:val="0002746F"/>
    <w:rsid w:val="000305B7"/>
    <w:rsid w:val="0003564E"/>
    <w:rsid w:val="00035B04"/>
    <w:rsid w:val="00043159"/>
    <w:rsid w:val="00043B21"/>
    <w:rsid w:val="00047BC3"/>
    <w:rsid w:val="00047E9F"/>
    <w:rsid w:val="0005144F"/>
    <w:rsid w:val="00051F25"/>
    <w:rsid w:val="00060121"/>
    <w:rsid w:val="000721F4"/>
    <w:rsid w:val="0008227B"/>
    <w:rsid w:val="00083C7E"/>
    <w:rsid w:val="00087FFB"/>
    <w:rsid w:val="000B13E0"/>
    <w:rsid w:val="000B1F00"/>
    <w:rsid w:val="000B4943"/>
    <w:rsid w:val="000B498F"/>
    <w:rsid w:val="000C588B"/>
    <w:rsid w:val="000D4900"/>
    <w:rsid w:val="000D6F9A"/>
    <w:rsid w:val="000E460E"/>
    <w:rsid w:val="000E6F23"/>
    <w:rsid w:val="000F5FB4"/>
    <w:rsid w:val="001029AF"/>
    <w:rsid w:val="00111CB4"/>
    <w:rsid w:val="00125AA7"/>
    <w:rsid w:val="00125D35"/>
    <w:rsid w:val="00134AD1"/>
    <w:rsid w:val="0014157A"/>
    <w:rsid w:val="00152913"/>
    <w:rsid w:val="00153BC5"/>
    <w:rsid w:val="00162B1A"/>
    <w:rsid w:val="00165E54"/>
    <w:rsid w:val="00167D8F"/>
    <w:rsid w:val="0017325F"/>
    <w:rsid w:val="00180275"/>
    <w:rsid w:val="00190AFD"/>
    <w:rsid w:val="001941E0"/>
    <w:rsid w:val="00196A3C"/>
    <w:rsid w:val="001A6D33"/>
    <w:rsid w:val="001B5181"/>
    <w:rsid w:val="001C2C12"/>
    <w:rsid w:val="001C4603"/>
    <w:rsid w:val="001C4BEB"/>
    <w:rsid w:val="001C5254"/>
    <w:rsid w:val="001D3A3B"/>
    <w:rsid w:val="001D658A"/>
    <w:rsid w:val="001F1572"/>
    <w:rsid w:val="001F4BF8"/>
    <w:rsid w:val="00201286"/>
    <w:rsid w:val="0021187B"/>
    <w:rsid w:val="002137B5"/>
    <w:rsid w:val="00215270"/>
    <w:rsid w:val="0021578E"/>
    <w:rsid w:val="00220437"/>
    <w:rsid w:val="00226A25"/>
    <w:rsid w:val="0024067C"/>
    <w:rsid w:val="00241C58"/>
    <w:rsid w:val="002444DE"/>
    <w:rsid w:val="00251282"/>
    <w:rsid w:val="002546C5"/>
    <w:rsid w:val="00264E90"/>
    <w:rsid w:val="00266071"/>
    <w:rsid w:val="002704AE"/>
    <w:rsid w:val="002711D9"/>
    <w:rsid w:val="00271713"/>
    <w:rsid w:val="00282C25"/>
    <w:rsid w:val="00291A02"/>
    <w:rsid w:val="00291DED"/>
    <w:rsid w:val="002A53A9"/>
    <w:rsid w:val="002A6A0C"/>
    <w:rsid w:val="002A7570"/>
    <w:rsid w:val="002B0BFC"/>
    <w:rsid w:val="002B2C0D"/>
    <w:rsid w:val="002B4D74"/>
    <w:rsid w:val="002B77A1"/>
    <w:rsid w:val="002C2C65"/>
    <w:rsid w:val="002D20BB"/>
    <w:rsid w:val="002D3D81"/>
    <w:rsid w:val="002E155B"/>
    <w:rsid w:val="002E7EA0"/>
    <w:rsid w:val="002F0CA5"/>
    <w:rsid w:val="002F13A4"/>
    <w:rsid w:val="002F25C4"/>
    <w:rsid w:val="0031485D"/>
    <w:rsid w:val="00315103"/>
    <w:rsid w:val="00326C11"/>
    <w:rsid w:val="00330C1C"/>
    <w:rsid w:val="00332931"/>
    <w:rsid w:val="00332B4B"/>
    <w:rsid w:val="0034332E"/>
    <w:rsid w:val="00350B9E"/>
    <w:rsid w:val="003617A4"/>
    <w:rsid w:val="0037626B"/>
    <w:rsid w:val="00381FA0"/>
    <w:rsid w:val="0038268D"/>
    <w:rsid w:val="003856D2"/>
    <w:rsid w:val="003866BE"/>
    <w:rsid w:val="00387D4D"/>
    <w:rsid w:val="00390F08"/>
    <w:rsid w:val="00391D46"/>
    <w:rsid w:val="00392588"/>
    <w:rsid w:val="00393D2E"/>
    <w:rsid w:val="00395BAF"/>
    <w:rsid w:val="00395DFE"/>
    <w:rsid w:val="003A32A3"/>
    <w:rsid w:val="003A5855"/>
    <w:rsid w:val="003A58D7"/>
    <w:rsid w:val="003A5E2B"/>
    <w:rsid w:val="003B07F0"/>
    <w:rsid w:val="003B07FF"/>
    <w:rsid w:val="003B176E"/>
    <w:rsid w:val="003C2F1C"/>
    <w:rsid w:val="003C6851"/>
    <w:rsid w:val="003D13D8"/>
    <w:rsid w:val="003D16D7"/>
    <w:rsid w:val="003D772F"/>
    <w:rsid w:val="003E540F"/>
    <w:rsid w:val="003F3E4D"/>
    <w:rsid w:val="003F484E"/>
    <w:rsid w:val="00403F29"/>
    <w:rsid w:val="004048F9"/>
    <w:rsid w:val="0041387A"/>
    <w:rsid w:val="004160DA"/>
    <w:rsid w:val="00416356"/>
    <w:rsid w:val="00422E76"/>
    <w:rsid w:val="004264C3"/>
    <w:rsid w:val="004305C5"/>
    <w:rsid w:val="0043742D"/>
    <w:rsid w:val="00441A5E"/>
    <w:rsid w:val="00450653"/>
    <w:rsid w:val="004528AA"/>
    <w:rsid w:val="004530BD"/>
    <w:rsid w:val="00453EF9"/>
    <w:rsid w:val="00454BF9"/>
    <w:rsid w:val="00463A68"/>
    <w:rsid w:val="00486973"/>
    <w:rsid w:val="00487222"/>
    <w:rsid w:val="00487879"/>
    <w:rsid w:val="00495F7D"/>
    <w:rsid w:val="00496336"/>
    <w:rsid w:val="00496442"/>
    <w:rsid w:val="0049695C"/>
    <w:rsid w:val="004A2FD9"/>
    <w:rsid w:val="004A3A4D"/>
    <w:rsid w:val="004A5825"/>
    <w:rsid w:val="004A5A35"/>
    <w:rsid w:val="004B1F43"/>
    <w:rsid w:val="004B2720"/>
    <w:rsid w:val="004B43A5"/>
    <w:rsid w:val="004B4ADB"/>
    <w:rsid w:val="004B5421"/>
    <w:rsid w:val="004C4C03"/>
    <w:rsid w:val="004D3257"/>
    <w:rsid w:val="004D7B87"/>
    <w:rsid w:val="004E0E42"/>
    <w:rsid w:val="004E1E7E"/>
    <w:rsid w:val="004E5857"/>
    <w:rsid w:val="004E59FD"/>
    <w:rsid w:val="004F68AB"/>
    <w:rsid w:val="00501F3A"/>
    <w:rsid w:val="00502526"/>
    <w:rsid w:val="0051547A"/>
    <w:rsid w:val="005154C8"/>
    <w:rsid w:val="005164DF"/>
    <w:rsid w:val="00517230"/>
    <w:rsid w:val="00520BFB"/>
    <w:rsid w:val="00522726"/>
    <w:rsid w:val="00522A1A"/>
    <w:rsid w:val="00524B46"/>
    <w:rsid w:val="00527275"/>
    <w:rsid w:val="005333B6"/>
    <w:rsid w:val="00534B1D"/>
    <w:rsid w:val="005375EA"/>
    <w:rsid w:val="00541D4A"/>
    <w:rsid w:val="005506FF"/>
    <w:rsid w:val="0055202C"/>
    <w:rsid w:val="005570BA"/>
    <w:rsid w:val="00561658"/>
    <w:rsid w:val="00564576"/>
    <w:rsid w:val="00564D5E"/>
    <w:rsid w:val="0056698D"/>
    <w:rsid w:val="00570284"/>
    <w:rsid w:val="00575800"/>
    <w:rsid w:val="005762E6"/>
    <w:rsid w:val="005805D3"/>
    <w:rsid w:val="00581484"/>
    <w:rsid w:val="00592F62"/>
    <w:rsid w:val="00593D00"/>
    <w:rsid w:val="00595AAB"/>
    <w:rsid w:val="005A1395"/>
    <w:rsid w:val="005A3C8E"/>
    <w:rsid w:val="005A45FB"/>
    <w:rsid w:val="005B04A7"/>
    <w:rsid w:val="005B1B93"/>
    <w:rsid w:val="005B2E6B"/>
    <w:rsid w:val="005C1090"/>
    <w:rsid w:val="005C133D"/>
    <w:rsid w:val="005C3D46"/>
    <w:rsid w:val="005C47C6"/>
    <w:rsid w:val="005C4FC3"/>
    <w:rsid w:val="005D1D8F"/>
    <w:rsid w:val="005D4983"/>
    <w:rsid w:val="005E02D8"/>
    <w:rsid w:val="005E32E4"/>
    <w:rsid w:val="005E5EBD"/>
    <w:rsid w:val="005F191E"/>
    <w:rsid w:val="005F6295"/>
    <w:rsid w:val="006000BB"/>
    <w:rsid w:val="00601C8B"/>
    <w:rsid w:val="00610C5A"/>
    <w:rsid w:val="006110B5"/>
    <w:rsid w:val="006223B8"/>
    <w:rsid w:val="00626535"/>
    <w:rsid w:val="00630D90"/>
    <w:rsid w:val="00632982"/>
    <w:rsid w:val="006408D6"/>
    <w:rsid w:val="00645884"/>
    <w:rsid w:val="006472FD"/>
    <w:rsid w:val="00647F0D"/>
    <w:rsid w:val="00651FB7"/>
    <w:rsid w:val="00661B2B"/>
    <w:rsid w:val="0066288F"/>
    <w:rsid w:val="0066348A"/>
    <w:rsid w:val="00664355"/>
    <w:rsid w:val="00687E8B"/>
    <w:rsid w:val="006A327A"/>
    <w:rsid w:val="006B39BC"/>
    <w:rsid w:val="006B4D11"/>
    <w:rsid w:val="006C51E9"/>
    <w:rsid w:val="006C7D4C"/>
    <w:rsid w:val="006D202A"/>
    <w:rsid w:val="006D3BDF"/>
    <w:rsid w:val="006D79EA"/>
    <w:rsid w:val="006F0130"/>
    <w:rsid w:val="006F05E1"/>
    <w:rsid w:val="006F1342"/>
    <w:rsid w:val="006F3D6B"/>
    <w:rsid w:val="006F6A29"/>
    <w:rsid w:val="0070157B"/>
    <w:rsid w:val="007040FC"/>
    <w:rsid w:val="007132E7"/>
    <w:rsid w:val="00727E63"/>
    <w:rsid w:val="007317EF"/>
    <w:rsid w:val="0073260C"/>
    <w:rsid w:val="00743E64"/>
    <w:rsid w:val="0074419D"/>
    <w:rsid w:val="00745119"/>
    <w:rsid w:val="00746230"/>
    <w:rsid w:val="00770940"/>
    <w:rsid w:val="007729AD"/>
    <w:rsid w:val="00775366"/>
    <w:rsid w:val="00781247"/>
    <w:rsid w:val="007844BD"/>
    <w:rsid w:val="00797294"/>
    <w:rsid w:val="00797889"/>
    <w:rsid w:val="007A30BA"/>
    <w:rsid w:val="007A65CA"/>
    <w:rsid w:val="007A7042"/>
    <w:rsid w:val="007B0DCA"/>
    <w:rsid w:val="007C2C76"/>
    <w:rsid w:val="007C6D6D"/>
    <w:rsid w:val="007C73AA"/>
    <w:rsid w:val="007D6682"/>
    <w:rsid w:val="007D694B"/>
    <w:rsid w:val="007E58C4"/>
    <w:rsid w:val="007F1B99"/>
    <w:rsid w:val="007F1DA0"/>
    <w:rsid w:val="007F1DF1"/>
    <w:rsid w:val="007F3E8A"/>
    <w:rsid w:val="007F72C5"/>
    <w:rsid w:val="008003CB"/>
    <w:rsid w:val="00807A7C"/>
    <w:rsid w:val="00807D83"/>
    <w:rsid w:val="00814AFB"/>
    <w:rsid w:val="008175F9"/>
    <w:rsid w:val="00822B75"/>
    <w:rsid w:val="00827148"/>
    <w:rsid w:val="008335C3"/>
    <w:rsid w:val="0083588B"/>
    <w:rsid w:val="00837CC2"/>
    <w:rsid w:val="008401E3"/>
    <w:rsid w:val="00843B99"/>
    <w:rsid w:val="00850925"/>
    <w:rsid w:val="00855283"/>
    <w:rsid w:val="0085566A"/>
    <w:rsid w:val="008619F4"/>
    <w:rsid w:val="00861ECB"/>
    <w:rsid w:val="00863A9F"/>
    <w:rsid w:val="00865614"/>
    <w:rsid w:val="00871E4D"/>
    <w:rsid w:val="00872F65"/>
    <w:rsid w:val="00874835"/>
    <w:rsid w:val="008764F7"/>
    <w:rsid w:val="0087796F"/>
    <w:rsid w:val="00882042"/>
    <w:rsid w:val="00893DFB"/>
    <w:rsid w:val="008A1D42"/>
    <w:rsid w:val="008A2BA5"/>
    <w:rsid w:val="008A3AED"/>
    <w:rsid w:val="008B374A"/>
    <w:rsid w:val="008B528D"/>
    <w:rsid w:val="008B5F7C"/>
    <w:rsid w:val="008B6AC4"/>
    <w:rsid w:val="008C1332"/>
    <w:rsid w:val="008D077E"/>
    <w:rsid w:val="008D1FB9"/>
    <w:rsid w:val="008D239D"/>
    <w:rsid w:val="008E2ECD"/>
    <w:rsid w:val="008F2D80"/>
    <w:rsid w:val="008F2DB8"/>
    <w:rsid w:val="008F710A"/>
    <w:rsid w:val="00900CD9"/>
    <w:rsid w:val="00901FCF"/>
    <w:rsid w:val="00905D28"/>
    <w:rsid w:val="00906126"/>
    <w:rsid w:val="00913E71"/>
    <w:rsid w:val="009142B7"/>
    <w:rsid w:val="009178E3"/>
    <w:rsid w:val="009231EC"/>
    <w:rsid w:val="009234CA"/>
    <w:rsid w:val="009250DF"/>
    <w:rsid w:val="00930D26"/>
    <w:rsid w:val="00932140"/>
    <w:rsid w:val="00942CA8"/>
    <w:rsid w:val="009431C3"/>
    <w:rsid w:val="009432EB"/>
    <w:rsid w:val="00944552"/>
    <w:rsid w:val="00944555"/>
    <w:rsid w:val="0094500A"/>
    <w:rsid w:val="0094543E"/>
    <w:rsid w:val="00947C7A"/>
    <w:rsid w:val="00954328"/>
    <w:rsid w:val="00955B92"/>
    <w:rsid w:val="00960636"/>
    <w:rsid w:val="009627C3"/>
    <w:rsid w:val="00964AEF"/>
    <w:rsid w:val="00967E5E"/>
    <w:rsid w:val="00970A95"/>
    <w:rsid w:val="00970D2D"/>
    <w:rsid w:val="009715A9"/>
    <w:rsid w:val="00974118"/>
    <w:rsid w:val="00974D9D"/>
    <w:rsid w:val="0097766B"/>
    <w:rsid w:val="00980454"/>
    <w:rsid w:val="00985F03"/>
    <w:rsid w:val="00992DBA"/>
    <w:rsid w:val="009B1A6B"/>
    <w:rsid w:val="009C029C"/>
    <w:rsid w:val="009C4285"/>
    <w:rsid w:val="009C4876"/>
    <w:rsid w:val="009C62C8"/>
    <w:rsid w:val="009C6DF1"/>
    <w:rsid w:val="009D10D7"/>
    <w:rsid w:val="009D63DB"/>
    <w:rsid w:val="009F0B9D"/>
    <w:rsid w:val="009F0E6A"/>
    <w:rsid w:val="009F0F03"/>
    <w:rsid w:val="009F5DD0"/>
    <w:rsid w:val="00A04D91"/>
    <w:rsid w:val="00A0674D"/>
    <w:rsid w:val="00A233C3"/>
    <w:rsid w:val="00A23D7B"/>
    <w:rsid w:val="00A2447D"/>
    <w:rsid w:val="00A24AB3"/>
    <w:rsid w:val="00A26EAC"/>
    <w:rsid w:val="00A30053"/>
    <w:rsid w:val="00A30C51"/>
    <w:rsid w:val="00A322F9"/>
    <w:rsid w:val="00A3361B"/>
    <w:rsid w:val="00A33624"/>
    <w:rsid w:val="00A37A94"/>
    <w:rsid w:val="00A41F16"/>
    <w:rsid w:val="00A42228"/>
    <w:rsid w:val="00A51938"/>
    <w:rsid w:val="00A5494B"/>
    <w:rsid w:val="00A559FD"/>
    <w:rsid w:val="00A64109"/>
    <w:rsid w:val="00A65005"/>
    <w:rsid w:val="00A66DDB"/>
    <w:rsid w:val="00A67DEB"/>
    <w:rsid w:val="00A707BE"/>
    <w:rsid w:val="00A71AA6"/>
    <w:rsid w:val="00A74EAE"/>
    <w:rsid w:val="00A8053B"/>
    <w:rsid w:val="00A80544"/>
    <w:rsid w:val="00A81190"/>
    <w:rsid w:val="00A82F4A"/>
    <w:rsid w:val="00A908FF"/>
    <w:rsid w:val="00A9133B"/>
    <w:rsid w:val="00A92C28"/>
    <w:rsid w:val="00A95517"/>
    <w:rsid w:val="00AA1F02"/>
    <w:rsid w:val="00AA7BE7"/>
    <w:rsid w:val="00AB33D5"/>
    <w:rsid w:val="00AB4147"/>
    <w:rsid w:val="00AB4385"/>
    <w:rsid w:val="00AB4F7A"/>
    <w:rsid w:val="00AC13ED"/>
    <w:rsid w:val="00AC681F"/>
    <w:rsid w:val="00AD5593"/>
    <w:rsid w:val="00AD55AB"/>
    <w:rsid w:val="00AD6F3E"/>
    <w:rsid w:val="00AE20D8"/>
    <w:rsid w:val="00AE5162"/>
    <w:rsid w:val="00AE6D1B"/>
    <w:rsid w:val="00AF384B"/>
    <w:rsid w:val="00B0218F"/>
    <w:rsid w:val="00B031B1"/>
    <w:rsid w:val="00B062EB"/>
    <w:rsid w:val="00B10BC3"/>
    <w:rsid w:val="00B10DDC"/>
    <w:rsid w:val="00B11BCA"/>
    <w:rsid w:val="00B22D42"/>
    <w:rsid w:val="00B24898"/>
    <w:rsid w:val="00B24971"/>
    <w:rsid w:val="00B249E0"/>
    <w:rsid w:val="00B30F30"/>
    <w:rsid w:val="00B314D2"/>
    <w:rsid w:val="00B32BFC"/>
    <w:rsid w:val="00B46A6E"/>
    <w:rsid w:val="00B50C87"/>
    <w:rsid w:val="00B53B91"/>
    <w:rsid w:val="00B62079"/>
    <w:rsid w:val="00B81CCF"/>
    <w:rsid w:val="00B82F76"/>
    <w:rsid w:val="00B912A7"/>
    <w:rsid w:val="00B96DF4"/>
    <w:rsid w:val="00BA510E"/>
    <w:rsid w:val="00BC46FA"/>
    <w:rsid w:val="00BC6FEB"/>
    <w:rsid w:val="00BD0613"/>
    <w:rsid w:val="00BD24B9"/>
    <w:rsid w:val="00BD2B01"/>
    <w:rsid w:val="00BE0F30"/>
    <w:rsid w:val="00BE4E31"/>
    <w:rsid w:val="00BF403F"/>
    <w:rsid w:val="00BF5346"/>
    <w:rsid w:val="00BF56BB"/>
    <w:rsid w:val="00C00983"/>
    <w:rsid w:val="00C04FD2"/>
    <w:rsid w:val="00C10DC3"/>
    <w:rsid w:val="00C13051"/>
    <w:rsid w:val="00C13902"/>
    <w:rsid w:val="00C17163"/>
    <w:rsid w:val="00C20251"/>
    <w:rsid w:val="00C25B9B"/>
    <w:rsid w:val="00C3145D"/>
    <w:rsid w:val="00C338CF"/>
    <w:rsid w:val="00C36772"/>
    <w:rsid w:val="00C368F6"/>
    <w:rsid w:val="00C402A6"/>
    <w:rsid w:val="00C41652"/>
    <w:rsid w:val="00C43209"/>
    <w:rsid w:val="00C465BF"/>
    <w:rsid w:val="00C47BD3"/>
    <w:rsid w:val="00C56D38"/>
    <w:rsid w:val="00C577FA"/>
    <w:rsid w:val="00C60225"/>
    <w:rsid w:val="00C60752"/>
    <w:rsid w:val="00C622E5"/>
    <w:rsid w:val="00C62582"/>
    <w:rsid w:val="00C66B25"/>
    <w:rsid w:val="00C74E16"/>
    <w:rsid w:val="00C74FC0"/>
    <w:rsid w:val="00C82AF1"/>
    <w:rsid w:val="00C83C8D"/>
    <w:rsid w:val="00C842B0"/>
    <w:rsid w:val="00C91124"/>
    <w:rsid w:val="00C9119A"/>
    <w:rsid w:val="00C9245B"/>
    <w:rsid w:val="00CA36E2"/>
    <w:rsid w:val="00CA77A1"/>
    <w:rsid w:val="00CB16BA"/>
    <w:rsid w:val="00CC053D"/>
    <w:rsid w:val="00CC2612"/>
    <w:rsid w:val="00CC41BE"/>
    <w:rsid w:val="00CD6B8A"/>
    <w:rsid w:val="00CE0B7F"/>
    <w:rsid w:val="00CE1184"/>
    <w:rsid w:val="00CE5D26"/>
    <w:rsid w:val="00CE6588"/>
    <w:rsid w:val="00CF42FB"/>
    <w:rsid w:val="00D03E31"/>
    <w:rsid w:val="00D04AAF"/>
    <w:rsid w:val="00D04CEB"/>
    <w:rsid w:val="00D04EC5"/>
    <w:rsid w:val="00D060C4"/>
    <w:rsid w:val="00D11D48"/>
    <w:rsid w:val="00D156BC"/>
    <w:rsid w:val="00D25693"/>
    <w:rsid w:val="00D26537"/>
    <w:rsid w:val="00D265FC"/>
    <w:rsid w:val="00D26EB7"/>
    <w:rsid w:val="00D33506"/>
    <w:rsid w:val="00D345B7"/>
    <w:rsid w:val="00D37C47"/>
    <w:rsid w:val="00D50584"/>
    <w:rsid w:val="00D52C17"/>
    <w:rsid w:val="00D57C4A"/>
    <w:rsid w:val="00D60102"/>
    <w:rsid w:val="00D61856"/>
    <w:rsid w:val="00D630A0"/>
    <w:rsid w:val="00D64654"/>
    <w:rsid w:val="00D71C08"/>
    <w:rsid w:val="00D74D06"/>
    <w:rsid w:val="00D761E2"/>
    <w:rsid w:val="00D76D33"/>
    <w:rsid w:val="00D81A26"/>
    <w:rsid w:val="00D844E0"/>
    <w:rsid w:val="00D860A5"/>
    <w:rsid w:val="00D86927"/>
    <w:rsid w:val="00D9296C"/>
    <w:rsid w:val="00DA3ED2"/>
    <w:rsid w:val="00DA6199"/>
    <w:rsid w:val="00DC2A0B"/>
    <w:rsid w:val="00DC3BC9"/>
    <w:rsid w:val="00DC64C5"/>
    <w:rsid w:val="00DD39FE"/>
    <w:rsid w:val="00DE0532"/>
    <w:rsid w:val="00DF2DB9"/>
    <w:rsid w:val="00DF3461"/>
    <w:rsid w:val="00DF4E8C"/>
    <w:rsid w:val="00E03B21"/>
    <w:rsid w:val="00E04DD7"/>
    <w:rsid w:val="00E06B94"/>
    <w:rsid w:val="00E1421B"/>
    <w:rsid w:val="00E16A63"/>
    <w:rsid w:val="00E17B12"/>
    <w:rsid w:val="00E21382"/>
    <w:rsid w:val="00E25345"/>
    <w:rsid w:val="00E25AF2"/>
    <w:rsid w:val="00E36B99"/>
    <w:rsid w:val="00E37EBC"/>
    <w:rsid w:val="00E43AA7"/>
    <w:rsid w:val="00E4556A"/>
    <w:rsid w:val="00E46509"/>
    <w:rsid w:val="00E47041"/>
    <w:rsid w:val="00E60DE0"/>
    <w:rsid w:val="00E613EF"/>
    <w:rsid w:val="00E6279D"/>
    <w:rsid w:val="00E63C47"/>
    <w:rsid w:val="00E672BB"/>
    <w:rsid w:val="00E678AC"/>
    <w:rsid w:val="00E73B58"/>
    <w:rsid w:val="00E7425A"/>
    <w:rsid w:val="00E75D27"/>
    <w:rsid w:val="00E80F8E"/>
    <w:rsid w:val="00E82891"/>
    <w:rsid w:val="00E87032"/>
    <w:rsid w:val="00E877EF"/>
    <w:rsid w:val="00E93D4C"/>
    <w:rsid w:val="00E96B27"/>
    <w:rsid w:val="00E971B3"/>
    <w:rsid w:val="00EA2474"/>
    <w:rsid w:val="00EA534E"/>
    <w:rsid w:val="00EB5917"/>
    <w:rsid w:val="00EB7DEA"/>
    <w:rsid w:val="00EC1EA5"/>
    <w:rsid w:val="00EC1FA0"/>
    <w:rsid w:val="00EC3DB8"/>
    <w:rsid w:val="00EC4D2C"/>
    <w:rsid w:val="00EC6209"/>
    <w:rsid w:val="00ED3242"/>
    <w:rsid w:val="00ED533A"/>
    <w:rsid w:val="00ED598F"/>
    <w:rsid w:val="00ED5BD3"/>
    <w:rsid w:val="00ED7F11"/>
    <w:rsid w:val="00EF14F5"/>
    <w:rsid w:val="00EF720F"/>
    <w:rsid w:val="00F05C03"/>
    <w:rsid w:val="00F2036C"/>
    <w:rsid w:val="00F22FC0"/>
    <w:rsid w:val="00F25780"/>
    <w:rsid w:val="00F267A9"/>
    <w:rsid w:val="00F26D9D"/>
    <w:rsid w:val="00F333F8"/>
    <w:rsid w:val="00F34B6C"/>
    <w:rsid w:val="00F37165"/>
    <w:rsid w:val="00F372ED"/>
    <w:rsid w:val="00F46232"/>
    <w:rsid w:val="00F46C97"/>
    <w:rsid w:val="00F47039"/>
    <w:rsid w:val="00F51201"/>
    <w:rsid w:val="00F52A39"/>
    <w:rsid w:val="00F565E8"/>
    <w:rsid w:val="00F616B2"/>
    <w:rsid w:val="00F6328A"/>
    <w:rsid w:val="00F63C12"/>
    <w:rsid w:val="00F7050D"/>
    <w:rsid w:val="00F73627"/>
    <w:rsid w:val="00F77E47"/>
    <w:rsid w:val="00F825B4"/>
    <w:rsid w:val="00F83538"/>
    <w:rsid w:val="00F85843"/>
    <w:rsid w:val="00F903F4"/>
    <w:rsid w:val="00F93114"/>
    <w:rsid w:val="00FB3820"/>
    <w:rsid w:val="00FB6FFF"/>
    <w:rsid w:val="00FC0A23"/>
    <w:rsid w:val="00FC2D2D"/>
    <w:rsid w:val="00FC6AC8"/>
    <w:rsid w:val="00FD3290"/>
    <w:rsid w:val="00FE662A"/>
    <w:rsid w:val="00FE7B73"/>
    <w:rsid w:val="00FF3B53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4F7F1"/>
  <w15:chartTrackingRefBased/>
  <w15:docId w15:val="{DCC75594-E5FC-43DE-8975-DE6E39CA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1FCF"/>
    <w:rPr>
      <w:rFonts w:ascii="Arial" w:hAnsi="Arial"/>
      <w:sz w:val="24"/>
      <w:szCs w:val="24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2F13A4"/>
    <w:pPr>
      <w:keepNext/>
      <w:jc w:val="center"/>
      <w:outlineLvl w:val="1"/>
    </w:pPr>
    <w:rPr>
      <w:rFonts w:ascii="Times New Roman" w:hAnsi="Times New Roman"/>
      <w:i/>
      <w:iCs/>
      <w:sz w:val="40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387D4D"/>
    <w:rPr>
      <w:color w:val="0000FF"/>
      <w:u w:val="single"/>
    </w:rPr>
  </w:style>
  <w:style w:type="character" w:customStyle="1" w:styleId="Feloldatlanmegemlts">
    <w:name w:val="Feloldatlan megemlítés"/>
    <w:uiPriority w:val="99"/>
    <w:semiHidden/>
    <w:unhideWhenUsed/>
    <w:rsid w:val="00C00983"/>
    <w:rPr>
      <w:color w:val="605E5C"/>
      <w:shd w:val="clear" w:color="auto" w:fill="E1DFDD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C465BF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Szvegtrzsbehzssal2Char">
    <w:name w:val="Szövegtörzs behúzással 2 Char"/>
    <w:link w:val="Szvegtrzsbehzssal2"/>
    <w:uiPriority w:val="99"/>
    <w:semiHidden/>
    <w:rsid w:val="00C465BF"/>
    <w:rPr>
      <w:sz w:val="24"/>
      <w:szCs w:val="24"/>
    </w:rPr>
  </w:style>
  <w:style w:type="paragraph" w:styleId="NormlWeb">
    <w:name w:val="Normal (Web)"/>
    <w:basedOn w:val="Norml"/>
    <w:uiPriority w:val="99"/>
    <w:unhideWhenUsed/>
    <w:rsid w:val="00D37C47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D37C4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A327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6A327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51F2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Listaszerbekezds">
    <w:name w:val="List Paragraph"/>
    <w:basedOn w:val="Norml"/>
    <w:link w:val="ListaszerbekezdsChar"/>
    <w:uiPriority w:val="99"/>
    <w:qFormat/>
    <w:rsid w:val="00051F25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8764F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8764F7"/>
    <w:rPr>
      <w:rFonts w:ascii="Arial" w:hAnsi="Arial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8764F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8764F7"/>
    <w:rPr>
      <w:rFonts w:ascii="Arial" w:hAnsi="Arial"/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A95517"/>
    <w:pPr>
      <w:spacing w:after="120"/>
    </w:pPr>
  </w:style>
  <w:style w:type="character" w:customStyle="1" w:styleId="SzvegtrzsChar">
    <w:name w:val="Szövegtörzs Char"/>
    <w:link w:val="Szvegtrzs"/>
    <w:uiPriority w:val="99"/>
    <w:semiHidden/>
    <w:rsid w:val="00A95517"/>
    <w:rPr>
      <w:rFonts w:ascii="Arial" w:hAnsi="Arial"/>
      <w:sz w:val="24"/>
      <w:szCs w:val="24"/>
    </w:rPr>
  </w:style>
  <w:style w:type="character" w:customStyle="1" w:styleId="Cmsor2Char">
    <w:name w:val="Címsor 2 Char"/>
    <w:link w:val="Cmsor2"/>
    <w:semiHidden/>
    <w:rsid w:val="002F13A4"/>
    <w:rPr>
      <w:i/>
      <w:iCs/>
      <w:sz w:val="40"/>
      <w:u w:val="single"/>
    </w:rPr>
  </w:style>
  <w:style w:type="paragraph" w:customStyle="1" w:styleId="standard">
    <w:name w:val="standard"/>
    <w:basedOn w:val="Norml"/>
    <w:rsid w:val="002F13A4"/>
    <w:rPr>
      <w:rFonts w:ascii="&amp;#39" w:hAnsi="&amp;#39"/>
    </w:rPr>
  </w:style>
  <w:style w:type="table" w:styleId="Rcsostblzat">
    <w:name w:val="Table Grid"/>
    <w:basedOn w:val="Normltblzat"/>
    <w:rsid w:val="002F13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34"/>
    <w:rsid w:val="00D74D06"/>
    <w:rPr>
      <w:rFonts w:eastAsia="Calibri" w:cs="Calibri"/>
      <w:sz w:val="24"/>
      <w:szCs w:val="22"/>
      <w:lang w:eastAsia="en-US"/>
    </w:rPr>
  </w:style>
  <w:style w:type="table" w:styleId="Tblzatrcsos1vilgos">
    <w:name w:val="Grid Table 1 Light"/>
    <w:basedOn w:val="Normltblzat"/>
    <w:uiPriority w:val="46"/>
    <w:rsid w:val="00F267A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.zsolt@berhid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hida@berhida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ovacs.zsolt@berhid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802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PÁLYÁZATI FELHÍVÁS KÖZÉTKEZTETÉSRE</vt:lpstr>
    </vt:vector>
  </TitlesOfParts>
  <Company>Berhida</Company>
  <LinksUpToDate>false</LinksUpToDate>
  <CharactersWithSpaces>6329</CharactersWithSpaces>
  <SharedDoc>false</SharedDoc>
  <HLinks>
    <vt:vector size="18" baseType="variant">
      <vt:variant>
        <vt:i4>6225958</vt:i4>
      </vt:variant>
      <vt:variant>
        <vt:i4>6</vt:i4>
      </vt:variant>
      <vt:variant>
        <vt:i4>0</vt:i4>
      </vt:variant>
      <vt:variant>
        <vt:i4>5</vt:i4>
      </vt:variant>
      <vt:variant>
        <vt:lpwstr>mailto:kovacs.zsolt@berhida.hu</vt:lpwstr>
      </vt:variant>
      <vt:variant>
        <vt:lpwstr/>
      </vt:variant>
      <vt:variant>
        <vt:i4>655396</vt:i4>
      </vt:variant>
      <vt:variant>
        <vt:i4>3</vt:i4>
      </vt:variant>
      <vt:variant>
        <vt:i4>0</vt:i4>
      </vt:variant>
      <vt:variant>
        <vt:i4>5</vt:i4>
      </vt:variant>
      <vt:variant>
        <vt:lpwstr>mailto:berhida@berhida.hu</vt:lpwstr>
      </vt:variant>
      <vt:variant>
        <vt:lpwstr/>
      </vt:variant>
      <vt:variant>
        <vt:i4>655396</vt:i4>
      </vt:variant>
      <vt:variant>
        <vt:i4>0</vt:i4>
      </vt:variant>
      <vt:variant>
        <vt:i4>0</vt:i4>
      </vt:variant>
      <vt:variant>
        <vt:i4>5</vt:i4>
      </vt:variant>
      <vt:variant>
        <vt:lpwstr>mailto:berhida@berhida.hu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FELHÍVÁS KÖZÉTKEZTETÉSRE</dc:title>
  <dc:subject/>
  <dc:creator>Zsuzsa</dc:creator>
  <cp:keywords/>
  <cp:lastModifiedBy>Niki</cp:lastModifiedBy>
  <cp:revision>5</cp:revision>
  <cp:lastPrinted>2025-09-08T13:52:00Z</cp:lastPrinted>
  <dcterms:created xsi:type="dcterms:W3CDTF">2026-02-11T10:33:00Z</dcterms:created>
  <dcterms:modified xsi:type="dcterms:W3CDTF">2026-02-12T08:42:00Z</dcterms:modified>
</cp:coreProperties>
</file>